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927B6" w14:textId="709AEC5A" w:rsidR="00C7687F" w:rsidRDefault="00F73875" w:rsidP="00C7687F">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r w:rsidRPr="00294826">
        <w:t xml:space="preserve">ZAŁĄCZNIK NR </w:t>
      </w:r>
      <w:r w:rsidR="00495697">
        <w:t>1</w:t>
      </w:r>
      <w:r w:rsidR="00417462">
        <w:t>0</w:t>
      </w:r>
      <w:r w:rsidRPr="00294826">
        <w:t xml:space="preserve"> DO SWZ</w:t>
      </w:r>
      <w:r w:rsidRPr="00294826">
        <w:tab/>
      </w:r>
      <w:r w:rsidR="008C1ADE" w:rsidRPr="008C1ADE">
        <w:rPr>
          <w:rFonts w:ascii="Calibri" w:eastAsia="Times New Roman" w:hAnsi="Calibri" w:cs="Calibri"/>
          <w:bCs w:val="0"/>
          <w:color w:val="auto"/>
          <w:sz w:val="20"/>
          <w:szCs w:val="20"/>
        </w:rPr>
        <w:t>POST/DYS/OR/GZ/01142/2026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835"/>
        <w:gridCol w:w="3540"/>
      </w:tblGrid>
      <w:tr w:rsidR="00F73875" w:rsidRPr="006B56FD" w14:paraId="683E7EA0" w14:textId="77777777" w:rsidTr="00C7687F">
        <w:trPr>
          <w:trHeight w:val="1820"/>
        </w:trPr>
        <w:tc>
          <w:tcPr>
            <w:tcW w:w="3656" w:type="dxa"/>
            <w:tcBorders>
              <w:top w:val="thinThickSmallGap" w:sz="12" w:space="0" w:color="0070C0"/>
              <w:bottom w:val="thinThickSmallGap" w:sz="12" w:space="0" w:color="0070C0"/>
            </w:tcBorders>
          </w:tcPr>
          <w:p w14:paraId="74652424" w14:textId="77777777" w:rsidR="00F73875" w:rsidRPr="00F93173" w:rsidRDefault="00F73875" w:rsidP="00EB5140">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7286DAA" w14:textId="77777777" w:rsidR="00F73875" w:rsidRPr="00F93173" w:rsidRDefault="00F73875" w:rsidP="00EB5140">
            <w:pPr>
              <w:spacing w:line="360" w:lineRule="auto"/>
              <w:jc w:val="center"/>
              <w:rPr>
                <w:rFonts w:asciiTheme="minorHAnsi" w:eastAsiaTheme="majorEastAsia" w:hAnsiTheme="minorHAnsi" w:cstheme="majorBidi"/>
                <w:iCs/>
                <w:sz w:val="24"/>
                <w:szCs w:val="24"/>
              </w:rPr>
            </w:pPr>
          </w:p>
          <w:p w14:paraId="1504106A"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57F67D6F" w14:textId="77777777" w:rsidR="00F73875" w:rsidRPr="00F93173" w:rsidRDefault="00F73875" w:rsidP="00EB5140">
            <w:pPr>
              <w:spacing w:line="360" w:lineRule="auto"/>
              <w:jc w:val="center"/>
              <w:rPr>
                <w:rFonts w:asciiTheme="minorHAnsi" w:eastAsiaTheme="majorEastAsia" w:hAnsiTheme="minorHAnsi" w:cstheme="majorBidi"/>
                <w:iCs/>
                <w:sz w:val="18"/>
                <w:szCs w:val="18"/>
              </w:rPr>
            </w:pPr>
          </w:p>
          <w:p w14:paraId="2636FDBE" w14:textId="77777777" w:rsidR="00F73875" w:rsidRPr="00D23A7E" w:rsidRDefault="00F73875" w:rsidP="00EB5140">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835" w:type="dxa"/>
          </w:tcPr>
          <w:p w14:paraId="26B12383" w14:textId="77777777" w:rsidR="00F73875" w:rsidRPr="006B56FD" w:rsidRDefault="00F73875" w:rsidP="00EB5140">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74AC28FC" w14:textId="77777777" w:rsidR="00F73875" w:rsidRDefault="00F73875" w:rsidP="00EB5140">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0BAD47EE" w14:textId="77777777" w:rsidR="00F73875" w:rsidRPr="00FD4A2B" w:rsidRDefault="00F73875" w:rsidP="00EB5140">
            <w:pPr>
              <w:spacing w:line="360" w:lineRule="auto"/>
              <w:rPr>
                <w:rFonts w:asciiTheme="minorHAnsi" w:eastAsiaTheme="majorEastAsia" w:hAnsiTheme="minorHAnsi" w:cstheme="majorBidi"/>
                <w:b/>
                <w:i/>
                <w:iCs/>
                <w:sz w:val="10"/>
                <w:szCs w:val="16"/>
                <w:u w:val="single"/>
              </w:rPr>
            </w:pPr>
          </w:p>
          <w:p w14:paraId="11AD3D05" w14:textId="77777777" w:rsidR="00F73875" w:rsidRPr="00FD4A2B" w:rsidRDefault="00F73875" w:rsidP="00EB5140">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E0AAE33" w14:textId="77777777" w:rsidR="00F73875" w:rsidRPr="00086D98" w:rsidRDefault="00F73875" w:rsidP="00EB5140">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AC9BC02" w14:textId="77777777" w:rsidR="00F73875" w:rsidRPr="00D23A7E" w:rsidRDefault="00F73875" w:rsidP="00EB5140">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08CC187" w14:textId="77777777" w:rsidR="00F73875" w:rsidRDefault="00F73875" w:rsidP="00F73875">
      <w:pPr>
        <w:pStyle w:val="Nagwek1"/>
        <w:spacing w:before="360" w:after="360"/>
        <w:jc w:val="center"/>
        <w:rPr>
          <w:noProof/>
          <w:color w:val="auto"/>
          <w:sz w:val="26"/>
          <w:lang w:eastAsia="pl-PL"/>
        </w:rPr>
      </w:pPr>
      <w:r w:rsidRPr="00F73875">
        <w:rPr>
          <w:noProof/>
          <w:color w:val="auto"/>
          <w:sz w:val="26"/>
          <w:lang w:eastAsia="pl-PL"/>
        </w:rPr>
        <w:t>ANKIETA WERYFIKACJI WYKONAWCY W ZAKRESIE ZAPEWNIENIA GWARANCJI BEZPIECZEŃSTWA PRZETWARZANIA DANYCH OSOBOWYCH</w:t>
      </w:r>
    </w:p>
    <w:p w14:paraId="72E9261E" w14:textId="676A6A40" w:rsidR="00F73875" w:rsidRDefault="00F73875" w:rsidP="00C7687F">
      <w:pPr>
        <w:spacing w:after="240"/>
        <w:rPr>
          <w:rFonts w:asciiTheme="minorHAnsi" w:eastAsia="Calibri" w:hAnsiTheme="minorHAnsi" w:cstheme="minorHAnsi"/>
          <w:szCs w:val="22"/>
          <w:lang w:eastAsia="pl-PL"/>
        </w:rPr>
      </w:pPr>
      <w:r w:rsidRPr="00F73875">
        <w:rPr>
          <w:rFonts w:asciiTheme="minorHAnsi" w:eastAsia="Calibri" w:hAnsiTheme="minorHAnsi" w:cstheme="minorHAnsi"/>
          <w:szCs w:val="22"/>
          <w:lang w:eastAsia="pl-PL"/>
        </w:rPr>
        <w:t xml:space="preserve">W związku z Ofertą Wykonawcy złożoną w postępowaniu zakupowym prowadzonym w trybie przetargu nieograniczonego </w:t>
      </w:r>
      <w:r>
        <w:rPr>
          <w:rFonts w:asciiTheme="minorHAnsi" w:eastAsia="Calibri" w:hAnsiTheme="minorHAnsi" w:cstheme="minorHAnsi"/>
          <w:szCs w:val="22"/>
          <w:lang w:eastAsia="pl-PL"/>
        </w:rPr>
        <w:t>o nazwie</w:t>
      </w:r>
      <w:r w:rsidR="00335A7B">
        <w:rPr>
          <w:rFonts w:asciiTheme="minorHAnsi" w:eastAsia="Calibri" w:hAnsiTheme="minorHAnsi" w:cstheme="minorHAnsi"/>
          <w:szCs w:val="22"/>
          <w:lang w:eastAsia="pl-PL"/>
        </w:rPr>
        <w:t>:</w:t>
      </w:r>
      <w:r w:rsidRPr="00F73875">
        <w:rPr>
          <w:rFonts w:asciiTheme="minorHAnsi" w:eastAsia="Calibri" w:hAnsiTheme="minorHAnsi" w:cstheme="minorHAnsi"/>
          <w:szCs w:val="22"/>
          <w:lang w:eastAsia="pl-PL"/>
        </w:rPr>
        <w:t xml:space="preserve"> </w:t>
      </w:r>
      <w:r w:rsidR="009A6ED3" w:rsidRPr="009A6ED3">
        <w:rPr>
          <w:rFonts w:asciiTheme="minorHAnsi" w:eastAsia="Calibri" w:hAnsiTheme="minorHAnsi" w:cstheme="minorHAnsi"/>
          <w:b/>
          <w:szCs w:val="22"/>
          <w:lang w:eastAsia="pl-PL"/>
        </w:rPr>
        <w:t>„</w:t>
      </w:r>
      <w:r w:rsidR="009A6ED3" w:rsidRPr="008C1ADE">
        <w:rPr>
          <w:rFonts w:asciiTheme="minorHAnsi" w:eastAsia="Calibri" w:hAnsiTheme="minorHAnsi" w:cstheme="minorHAnsi"/>
          <w:b/>
          <w:i/>
          <w:iCs/>
          <w:szCs w:val="22"/>
          <w:lang w:eastAsia="pl-PL"/>
        </w:rPr>
        <w:t xml:space="preserve">Budowa przyłączy kablowych na terenie RE Leżajsk  – </w:t>
      </w:r>
      <w:r w:rsidR="00A17A56" w:rsidRPr="008C1ADE">
        <w:rPr>
          <w:rFonts w:asciiTheme="minorHAnsi" w:eastAsia="Calibri" w:hAnsiTheme="minorHAnsi" w:cstheme="minorHAnsi"/>
          <w:b/>
          <w:i/>
          <w:iCs/>
          <w:szCs w:val="22"/>
          <w:lang w:eastAsia="pl-PL"/>
        </w:rPr>
        <w:t>3</w:t>
      </w:r>
      <w:r w:rsidR="009A6ED3" w:rsidRPr="008C1ADE">
        <w:rPr>
          <w:rFonts w:asciiTheme="minorHAnsi" w:eastAsia="Calibri" w:hAnsiTheme="minorHAnsi" w:cstheme="minorHAnsi"/>
          <w:b/>
          <w:i/>
          <w:iCs/>
          <w:szCs w:val="22"/>
          <w:lang w:eastAsia="pl-PL"/>
        </w:rPr>
        <w:t xml:space="preserve"> części</w:t>
      </w:r>
      <w:r>
        <w:rPr>
          <w:rFonts w:asciiTheme="minorHAnsi" w:eastAsia="Calibri" w:hAnsiTheme="minorHAnsi" w:cstheme="minorHAnsi"/>
          <w:b/>
          <w:bCs/>
          <w:i/>
          <w:szCs w:val="22"/>
          <w:lang w:eastAsia="pl-PL"/>
        </w:rPr>
        <w:t>”</w:t>
      </w:r>
      <w:r w:rsidRPr="00F73875">
        <w:rPr>
          <w:rFonts w:asciiTheme="minorHAnsi" w:eastAsia="Calibri" w:hAnsiTheme="minorHAnsi" w:cstheme="minorHAnsi"/>
          <w:szCs w:val="22"/>
          <w:lang w:eastAsia="pl-PL"/>
        </w:rPr>
        <w:t>, niżej wskazujemy informacje dotyczące zapewnienia gwarancji bezpieczeństwa przetwarzania danych osobowych:</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F73875" w:rsidRPr="004B4556" w14:paraId="732F751F" w14:textId="77777777" w:rsidTr="00C7687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5683113" w14:textId="77777777" w:rsidR="00F73875" w:rsidRPr="005A3030" w:rsidRDefault="00F73875" w:rsidP="00EB5140">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929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92FA090" w14:textId="77777777" w:rsidR="00F73875" w:rsidRPr="005A3030" w:rsidRDefault="00F73875" w:rsidP="00EB5140">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F73875" w:rsidRPr="004B4556" w14:paraId="26E2F02A" w14:textId="77777777" w:rsidTr="00C7687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EAD2B08"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9299" w:type="dxa"/>
            <w:tcBorders>
              <w:top w:val="single" w:sz="4" w:space="0" w:color="auto"/>
              <w:left w:val="single" w:sz="4" w:space="0" w:color="auto"/>
              <w:bottom w:val="single" w:sz="4" w:space="0" w:color="auto"/>
              <w:right w:val="single" w:sz="4" w:space="0" w:color="auto"/>
            </w:tcBorders>
            <w:vAlign w:val="center"/>
          </w:tcPr>
          <w:p w14:paraId="5458CD03" w14:textId="77777777" w:rsidR="00F73875" w:rsidRDefault="00F73875" w:rsidP="00EB5140">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6DBDD6B6" w14:textId="77777777" w:rsidR="00F73875" w:rsidRPr="005B5686" w:rsidRDefault="00F73875" w:rsidP="00EB5140">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F73875" w:rsidRPr="004B4556" w14:paraId="2943E59B" w14:textId="77777777" w:rsidTr="00C7687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6B245266"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9299" w:type="dxa"/>
            <w:tcBorders>
              <w:top w:val="single" w:sz="4" w:space="0" w:color="auto"/>
              <w:left w:val="single" w:sz="4" w:space="0" w:color="auto"/>
              <w:bottom w:val="single" w:sz="4" w:space="0" w:color="auto"/>
              <w:right w:val="single" w:sz="4" w:space="0" w:color="auto"/>
            </w:tcBorders>
            <w:vAlign w:val="center"/>
          </w:tcPr>
          <w:p w14:paraId="6B79F66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40EEEE97" w14:textId="77777777" w:rsidR="00F73875" w:rsidRPr="005B5686"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70E6EB67" w14:textId="77777777" w:rsidTr="00C7687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2CCC417A"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9299" w:type="dxa"/>
            <w:tcBorders>
              <w:top w:val="single" w:sz="4" w:space="0" w:color="auto"/>
              <w:left w:val="single" w:sz="4" w:space="0" w:color="auto"/>
              <w:bottom w:val="single" w:sz="4" w:space="0" w:color="auto"/>
              <w:right w:val="single" w:sz="4" w:space="0" w:color="auto"/>
            </w:tcBorders>
            <w:vAlign w:val="center"/>
          </w:tcPr>
          <w:p w14:paraId="32F8BAD1"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0B23A11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7954E13" w14:textId="77777777" w:rsidTr="00C7687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65E1D3A3"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9299" w:type="dxa"/>
            <w:tcBorders>
              <w:top w:val="single" w:sz="4" w:space="0" w:color="auto"/>
              <w:left w:val="single" w:sz="4" w:space="0" w:color="auto"/>
              <w:bottom w:val="single" w:sz="4" w:space="0" w:color="auto"/>
              <w:right w:val="single" w:sz="4" w:space="0" w:color="auto"/>
            </w:tcBorders>
            <w:vAlign w:val="center"/>
          </w:tcPr>
          <w:p w14:paraId="238112E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29BFA12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5FFD37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E0F5A2"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9299" w:type="dxa"/>
            <w:tcBorders>
              <w:top w:val="single" w:sz="4" w:space="0" w:color="auto"/>
              <w:left w:val="single" w:sz="4" w:space="0" w:color="auto"/>
              <w:bottom w:val="single" w:sz="4" w:space="0" w:color="auto"/>
              <w:right w:val="single" w:sz="4" w:space="0" w:color="auto"/>
            </w:tcBorders>
            <w:vAlign w:val="center"/>
          </w:tcPr>
          <w:p w14:paraId="523C33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6A973602"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47E1A18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260C69E"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9299" w:type="dxa"/>
            <w:tcBorders>
              <w:top w:val="single" w:sz="4" w:space="0" w:color="auto"/>
              <w:left w:val="single" w:sz="4" w:space="0" w:color="auto"/>
              <w:bottom w:val="single" w:sz="4" w:space="0" w:color="auto"/>
              <w:right w:val="single" w:sz="4" w:space="0" w:color="auto"/>
            </w:tcBorders>
            <w:vAlign w:val="center"/>
          </w:tcPr>
          <w:p w14:paraId="55B03FF6"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6592B2C8"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0A41A3AB"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5FDE5EC" w14:textId="77777777" w:rsidR="00F73875" w:rsidRPr="005B5686"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9299" w:type="dxa"/>
            <w:tcBorders>
              <w:top w:val="single" w:sz="4" w:space="0" w:color="auto"/>
              <w:left w:val="single" w:sz="4" w:space="0" w:color="auto"/>
              <w:bottom w:val="single" w:sz="4" w:space="0" w:color="auto"/>
              <w:right w:val="single" w:sz="4" w:space="0" w:color="auto"/>
            </w:tcBorders>
            <w:vAlign w:val="center"/>
          </w:tcPr>
          <w:p w14:paraId="686A659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54C7A63F"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104FA86D"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330965D"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9299" w:type="dxa"/>
            <w:tcBorders>
              <w:top w:val="single" w:sz="4" w:space="0" w:color="auto"/>
              <w:left w:val="single" w:sz="4" w:space="0" w:color="auto"/>
              <w:bottom w:val="single" w:sz="4" w:space="0" w:color="auto"/>
              <w:right w:val="single" w:sz="4" w:space="0" w:color="auto"/>
            </w:tcBorders>
            <w:vAlign w:val="center"/>
          </w:tcPr>
          <w:p w14:paraId="4A052CF3"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439A44D6" w14:textId="77777777" w:rsidR="00F73875" w:rsidRPr="005B5686" w:rsidRDefault="00F73875" w:rsidP="00EB5140">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F73875" w:rsidRPr="004B4556" w14:paraId="3DCDCFE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AFD198A"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9299" w:type="dxa"/>
            <w:tcBorders>
              <w:top w:val="single" w:sz="4" w:space="0" w:color="auto"/>
              <w:left w:val="single" w:sz="4" w:space="0" w:color="auto"/>
              <w:bottom w:val="single" w:sz="4" w:space="0" w:color="auto"/>
              <w:right w:val="single" w:sz="4" w:space="0" w:color="auto"/>
            </w:tcBorders>
            <w:vAlign w:val="center"/>
          </w:tcPr>
          <w:p w14:paraId="3AC9A8F6"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6563B96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F62C54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BACF4E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53C4005"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0370F48F"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0C44A91A"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B36F888"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76E934A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6B969E52"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37761952"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11800EB"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9299" w:type="dxa"/>
            <w:tcBorders>
              <w:top w:val="single" w:sz="4" w:space="0" w:color="auto"/>
              <w:left w:val="single" w:sz="4" w:space="0" w:color="auto"/>
              <w:bottom w:val="single" w:sz="4" w:space="0" w:color="auto"/>
              <w:right w:val="single" w:sz="4" w:space="0" w:color="auto"/>
            </w:tcBorders>
            <w:vAlign w:val="center"/>
          </w:tcPr>
          <w:p w14:paraId="50E8133C"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7236B2CB"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14B6DAB1"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B63721"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9299" w:type="dxa"/>
            <w:tcBorders>
              <w:top w:val="single" w:sz="4" w:space="0" w:color="auto"/>
              <w:left w:val="single" w:sz="4" w:space="0" w:color="auto"/>
              <w:bottom w:val="single" w:sz="4" w:space="0" w:color="auto"/>
              <w:right w:val="single" w:sz="4" w:space="0" w:color="auto"/>
            </w:tcBorders>
            <w:vAlign w:val="center"/>
          </w:tcPr>
          <w:p w14:paraId="116DCCC0"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C549A79"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48A2FF27"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07DC2"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9299" w:type="dxa"/>
            <w:tcBorders>
              <w:top w:val="single" w:sz="4" w:space="0" w:color="auto"/>
              <w:left w:val="single" w:sz="4" w:space="0" w:color="auto"/>
              <w:bottom w:val="single" w:sz="4" w:space="0" w:color="auto"/>
              <w:right w:val="single" w:sz="4" w:space="0" w:color="auto"/>
            </w:tcBorders>
            <w:vAlign w:val="center"/>
          </w:tcPr>
          <w:p w14:paraId="361563ED" w14:textId="77777777" w:rsidR="00F73875" w:rsidRPr="007044E3" w:rsidRDefault="00F73875" w:rsidP="00EB5140">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6DA75CE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r w:rsidR="00F73875" w:rsidRPr="004B4556" w14:paraId="691D8B46" w14:textId="77777777" w:rsidTr="00C7687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02345B9" w14:textId="77777777" w:rsidR="00F73875" w:rsidRDefault="00F73875" w:rsidP="00EB5140">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43699C8" w14:textId="77777777" w:rsidR="00F73875" w:rsidRDefault="00F73875" w:rsidP="00EB5140">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4DB663C0" w14:textId="77777777" w:rsidR="00F73875" w:rsidRPr="007044E3" w:rsidRDefault="00F73875" w:rsidP="00EB5140">
            <w:pPr>
              <w:rPr>
                <w:rFonts w:asciiTheme="minorHAnsi" w:hAnsiTheme="minorHAnsi" w:cstheme="minorHAnsi"/>
                <w:sz w:val="20"/>
              </w:rPr>
            </w:pPr>
            <w:r w:rsidRPr="005A3030">
              <w:rPr>
                <w:rFonts w:asciiTheme="minorHAnsi" w:hAnsiTheme="minorHAnsi" w:cstheme="minorHAnsi"/>
                <w:sz w:val="20"/>
              </w:rPr>
              <w:t>...</w:t>
            </w:r>
          </w:p>
        </w:tc>
      </w:tr>
    </w:tbl>
    <w:p w14:paraId="2D74E40F" w14:textId="77777777" w:rsidR="00F73875" w:rsidRPr="004B4556" w:rsidRDefault="00F73875" w:rsidP="0016335B">
      <w:pPr>
        <w:spacing w:before="120" w:after="120"/>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785DCEF0" w14:textId="77777777" w:rsidR="00F73875" w:rsidRPr="009C2468" w:rsidRDefault="00C7687F" w:rsidP="00C7687F">
      <w:pPr>
        <w:tabs>
          <w:tab w:val="center" w:pos="8080"/>
        </w:tabs>
        <w:spacing w:before="1320" w:line="240" w:lineRule="exact"/>
        <w:rPr>
          <w:rFonts w:asciiTheme="minorHAnsi" w:hAnsiTheme="minorHAnsi" w:cstheme="minorHAnsi"/>
          <w:sz w:val="16"/>
          <w:szCs w:val="16"/>
        </w:rPr>
      </w:pPr>
      <w:r>
        <w:rPr>
          <w:rFonts w:asciiTheme="minorHAnsi" w:hAnsiTheme="minorHAnsi" w:cstheme="minorHAnsi"/>
          <w:sz w:val="16"/>
          <w:szCs w:val="16"/>
        </w:rPr>
        <w:tab/>
      </w:r>
      <w:r w:rsidR="00F73875" w:rsidRPr="009C2468">
        <w:rPr>
          <w:rFonts w:asciiTheme="minorHAnsi" w:hAnsiTheme="minorHAnsi" w:cstheme="minorHAnsi"/>
          <w:sz w:val="16"/>
          <w:szCs w:val="16"/>
        </w:rPr>
        <w:t>...............</w:t>
      </w:r>
      <w:r w:rsidR="00F73875">
        <w:rPr>
          <w:rFonts w:asciiTheme="minorHAnsi" w:hAnsiTheme="minorHAnsi" w:cstheme="minorHAnsi"/>
          <w:sz w:val="16"/>
          <w:szCs w:val="16"/>
        </w:rPr>
        <w:t>.........................</w:t>
      </w:r>
      <w:r w:rsidR="00F73875" w:rsidRPr="009C2468">
        <w:rPr>
          <w:rFonts w:asciiTheme="minorHAnsi" w:hAnsiTheme="minorHAnsi" w:cstheme="minorHAnsi"/>
          <w:sz w:val="16"/>
          <w:szCs w:val="16"/>
        </w:rPr>
        <w:t>...........................................</w:t>
      </w:r>
    </w:p>
    <w:p w14:paraId="41D8D5EF"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Pr>
          <w:rFonts w:asciiTheme="minorHAnsi" w:hAnsiTheme="minorHAnsi" w:cstheme="minorHAnsi"/>
          <w:i/>
          <w:sz w:val="16"/>
          <w:szCs w:val="16"/>
        </w:rPr>
        <w:t xml:space="preserve">Data i podpisy </w:t>
      </w:r>
      <w:r w:rsidR="00F73875" w:rsidRPr="009C2468">
        <w:rPr>
          <w:rFonts w:asciiTheme="minorHAnsi" w:hAnsiTheme="minorHAnsi" w:cstheme="minorHAnsi"/>
          <w:i/>
          <w:sz w:val="16"/>
          <w:szCs w:val="16"/>
        </w:rPr>
        <w:t>osób uprawnionych do sk</w:t>
      </w:r>
      <w:r w:rsidR="00F73875">
        <w:rPr>
          <w:rFonts w:asciiTheme="minorHAnsi" w:hAnsiTheme="minorHAnsi" w:cstheme="minorHAnsi"/>
          <w:i/>
          <w:sz w:val="16"/>
          <w:szCs w:val="16"/>
        </w:rPr>
        <w:t>ładania</w:t>
      </w:r>
    </w:p>
    <w:p w14:paraId="3693F855" w14:textId="77777777" w:rsidR="00F73875" w:rsidRDefault="00C7687F" w:rsidP="00C7687F">
      <w:pPr>
        <w:tabs>
          <w:tab w:val="center" w:pos="7513"/>
        </w:tabs>
        <w:spacing w:line="240" w:lineRule="auto"/>
        <w:jc w:val="center"/>
        <w:rPr>
          <w:rFonts w:asciiTheme="minorHAnsi" w:hAnsiTheme="minorHAnsi" w:cstheme="minorHAnsi"/>
          <w:i/>
          <w:sz w:val="16"/>
          <w:szCs w:val="16"/>
        </w:rPr>
      </w:pPr>
      <w:r>
        <w:rPr>
          <w:rFonts w:asciiTheme="minorHAnsi" w:hAnsiTheme="minorHAnsi" w:cstheme="minorHAnsi"/>
          <w:i/>
          <w:sz w:val="16"/>
          <w:szCs w:val="16"/>
        </w:rPr>
        <w:tab/>
      </w:r>
      <w:r w:rsidR="00F73875" w:rsidRPr="009C2468">
        <w:rPr>
          <w:rFonts w:asciiTheme="minorHAnsi" w:hAnsiTheme="minorHAnsi" w:cstheme="minorHAnsi"/>
          <w:i/>
          <w:sz w:val="16"/>
          <w:szCs w:val="16"/>
        </w:rPr>
        <w:t>oświadczeń woli w imieni</w:t>
      </w:r>
      <w:r w:rsidR="00F73875">
        <w:rPr>
          <w:rFonts w:asciiTheme="minorHAnsi" w:hAnsiTheme="minorHAnsi" w:cstheme="minorHAnsi"/>
          <w:i/>
          <w:sz w:val="16"/>
          <w:szCs w:val="16"/>
        </w:rPr>
        <w:t>u Wykonawcy</w:t>
      </w:r>
    </w:p>
    <w:sectPr w:rsidR="00F73875" w:rsidSect="00C7687F">
      <w:footerReference w:type="default" r:id="rId13"/>
      <w:headerReference w:type="first" r:id="rId14"/>
      <w:footerReference w:type="first" r:id="rId15"/>
      <w:pgSz w:w="11906" w:h="16838" w:code="9"/>
      <w:pgMar w:top="964" w:right="851" w:bottom="851" w:left="964" w:header="680" w:footer="567" w:gutter="0"/>
      <w:pgBorders w:offsetFrom="page">
        <w:top w:val="twistedLines1" w:sz="5" w:space="24" w:color="0070C0"/>
        <w:left w:val="twistedLines1" w:sz="5" w:space="24" w:color="0070C0"/>
        <w:bottom w:val="twistedLines1" w:sz="5" w:space="24" w:color="0070C0"/>
        <w:right w:val="twistedLines1" w:sz="5" w:space="24" w:color="0070C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E747A" w14:textId="77777777" w:rsidR="00460635" w:rsidRDefault="00460635" w:rsidP="004A302B">
      <w:pPr>
        <w:spacing w:line="240" w:lineRule="auto"/>
      </w:pPr>
      <w:r>
        <w:separator/>
      </w:r>
    </w:p>
  </w:endnote>
  <w:endnote w:type="continuationSeparator" w:id="0">
    <w:p w14:paraId="3F9682A0" w14:textId="77777777" w:rsidR="00460635" w:rsidRDefault="0046063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19DDA" w14:textId="7335CF6F" w:rsidR="00D23A7E" w:rsidRDefault="00D23A7E" w:rsidP="00644B6E">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A6ED3">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A6ED3">
      <w:rPr>
        <w:bCs/>
        <w:noProof/>
        <w:sz w:val="16"/>
        <w:szCs w:val="16"/>
      </w:rPr>
      <w:t>2</w:t>
    </w:r>
    <w:r w:rsidRPr="00DD5C5D">
      <w:rPr>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68B54" w14:textId="7370EBA1" w:rsidR="00D23A7E" w:rsidRDefault="00D23A7E" w:rsidP="00A4239D">
    <w:pPr>
      <w:pStyle w:val="Stopka"/>
      <w:spacing w:before="240" w:after="24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9A6ED3">
      <w:rPr>
        <w:bCs/>
        <w:noProof/>
        <w:sz w:val="16"/>
        <w:szCs w:val="16"/>
      </w:rPr>
      <w:t>1</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9A6ED3">
      <w:rPr>
        <w:bCs/>
        <w:noProof/>
        <w:sz w:val="16"/>
        <w:szCs w:val="16"/>
      </w:rPr>
      <w:t>2</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F7DCE" w14:textId="77777777" w:rsidR="00460635" w:rsidRDefault="00460635" w:rsidP="004A302B">
      <w:pPr>
        <w:spacing w:line="240" w:lineRule="auto"/>
      </w:pPr>
      <w:r>
        <w:separator/>
      </w:r>
    </w:p>
  </w:footnote>
  <w:footnote w:type="continuationSeparator" w:id="0">
    <w:p w14:paraId="2CA0604E" w14:textId="77777777" w:rsidR="00460635" w:rsidRDefault="0046063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D68C6" w14:textId="77777777" w:rsidR="00D23A7E" w:rsidRPr="00706793" w:rsidRDefault="00000000" w:rsidP="0050191A">
    <w:pPr>
      <w:autoSpaceDE w:val="0"/>
      <w:autoSpaceDN w:val="0"/>
      <w:adjustRightInd w:val="0"/>
      <w:spacing w:after="840" w:line="240" w:lineRule="auto"/>
      <w:jc w:val="center"/>
      <w:outlineLvl w:val="0"/>
      <w:rPr>
        <w:rFonts w:asciiTheme="minorHAnsi" w:eastAsiaTheme="minorHAnsi" w:hAnsiTheme="minorHAnsi" w:cs="Arial"/>
        <w:bCs/>
        <w:color w:val="000000" w:themeColor="text1"/>
        <w:sz w:val="20"/>
      </w:rPr>
    </w:pPr>
    <w:r>
      <w:rPr>
        <w:noProof/>
      </w:rPr>
      <w:pict w14:anchorId="73C707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17B6A78"/>
    <w:multiLevelType w:val="multilevel"/>
    <w:tmpl w:val="214A6334"/>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275" w:hanging="425"/>
      </w:pPr>
      <w:rPr>
        <w:rFonts w:ascii="Calibri" w:hAnsi="Calibri" w:hint="default"/>
        <w:b w:val="0"/>
        <w:i w:val="0"/>
      </w:rPr>
    </w:lvl>
    <w:lvl w:ilvl="3">
      <w:start w:val="3"/>
      <w:numFmt w:val="lowerLetter"/>
      <w:lvlText w:val="%4)"/>
      <w:lvlJc w:val="left"/>
      <w:pPr>
        <w:ind w:left="1701" w:hanging="283"/>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0DEB30BD"/>
    <w:multiLevelType w:val="hybridMultilevel"/>
    <w:tmpl w:val="A8984680"/>
    <w:lvl w:ilvl="0" w:tplc="B6021972">
      <w:start w:val="1"/>
      <w:numFmt w:val="lowerLetter"/>
      <w:lvlText w:val="%1)"/>
      <w:lvlJc w:val="left"/>
      <w:pPr>
        <w:ind w:left="1352" w:hanging="360"/>
      </w:pPr>
      <w:rPr>
        <w:rFonts w:hint="default"/>
      </w:rPr>
    </w:lvl>
    <w:lvl w:ilvl="1" w:tplc="04150019">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5" w15:restartNumberingAfterBreak="0">
    <w:nsid w:val="109D003F"/>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D8D4EE2"/>
    <w:multiLevelType w:val="hybridMultilevel"/>
    <w:tmpl w:val="F0A69FC4"/>
    <w:lvl w:ilvl="0" w:tplc="0415000B">
      <w:start w:val="1"/>
      <w:numFmt w:val="bullet"/>
      <w:lvlText w:val=""/>
      <w:lvlJc w:val="left"/>
      <w:pPr>
        <w:ind w:left="2286" w:hanging="360"/>
      </w:pPr>
      <w:rPr>
        <w:rFonts w:ascii="Wingdings" w:hAnsi="Wingdings" w:hint="default"/>
      </w:rPr>
    </w:lvl>
    <w:lvl w:ilvl="1" w:tplc="04150003">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667E07"/>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1" w15:restartNumberingAfterBreak="0">
    <w:nsid w:val="3A5C1B0F"/>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FD3CEF"/>
    <w:multiLevelType w:val="multilevel"/>
    <w:tmpl w:val="302C64A8"/>
    <w:lvl w:ilvl="0">
      <w:start w:val="1"/>
      <w:numFmt w:val="upperRoman"/>
      <w:lvlText w:val="%1."/>
      <w:lvlJc w:val="right"/>
      <w:pPr>
        <w:ind w:left="425" w:hanging="137"/>
      </w:pPr>
      <w:rPr>
        <w:rFonts w:hint="default"/>
        <w:b/>
        <w:i w:val="0"/>
        <w:u w:val="none"/>
      </w:rPr>
    </w:lvl>
    <w:lvl w:ilvl="1">
      <w:start w:val="1"/>
      <w:numFmt w:val="decimal"/>
      <w:lvlText w:val="%2."/>
      <w:lvlJc w:val="left"/>
      <w:pPr>
        <w:ind w:left="425" w:hanging="425"/>
      </w:pPr>
      <w:rPr>
        <w:rFonts w:ascii="Calibri" w:hAnsi="Calibri" w:hint="default"/>
        <w:b w:val="0"/>
        <w:i w:val="0"/>
        <w:sz w:val="22"/>
      </w:rPr>
    </w:lvl>
    <w:lvl w:ilvl="2">
      <w:start w:val="1"/>
      <w:numFmt w:val="decimal"/>
      <w:lvlText w:val="%2.%3."/>
      <w:lvlJc w:val="left"/>
      <w:pPr>
        <w:ind w:left="992" w:hanging="567"/>
      </w:pPr>
      <w:rPr>
        <w:rFonts w:ascii="Calibri" w:hAnsi="Calibri" w:hint="default"/>
        <w:b w:val="0"/>
        <w:i w:val="0"/>
        <w:sz w:val="22"/>
      </w:rPr>
    </w:lvl>
    <w:lvl w:ilvl="3">
      <w:start w:val="1"/>
      <w:numFmt w:val="decimal"/>
      <w:lvlText w:val="%1.%2.%3.%4."/>
      <w:lvlJc w:val="left"/>
      <w:pPr>
        <w:ind w:left="1700" w:hanging="425"/>
      </w:pPr>
      <w:rPr>
        <w:rFonts w:hint="default"/>
        <w:b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14"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851"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8B1321"/>
    <w:multiLevelType w:val="multilevel"/>
    <w:tmpl w:val="BCF0C89E"/>
    <w:lvl w:ilvl="0">
      <w:start w:val="1"/>
      <w:numFmt w:val="decimal"/>
      <w:lvlText w:val="%1."/>
      <w:lvlJc w:val="left"/>
      <w:pPr>
        <w:ind w:left="425" w:hanging="425"/>
      </w:pPr>
      <w:rPr>
        <w:rFonts w:hint="default"/>
        <w:b/>
        <w:i w:val="0"/>
      </w:rPr>
    </w:lvl>
    <w:lvl w:ilvl="1">
      <w:start w:val="1"/>
      <w:numFmt w:val="decimal"/>
      <w:lvlText w:val="%1.%2."/>
      <w:lvlJc w:val="left"/>
      <w:pPr>
        <w:ind w:left="850" w:hanging="425"/>
      </w:pPr>
      <w:rPr>
        <w:rFonts w:ascii="Calibri" w:hAnsi="Calibri" w:hint="default"/>
        <w:b w:val="0"/>
        <w:i w:val="0"/>
      </w:rPr>
    </w:lvl>
    <w:lvl w:ilvl="2">
      <w:start w:val="1"/>
      <w:numFmt w:val="decimal"/>
      <w:lvlText w:val="%1.%2.%3."/>
      <w:lvlJc w:val="left"/>
      <w:pPr>
        <w:ind w:left="1418" w:hanging="568"/>
      </w:pPr>
      <w:rPr>
        <w:rFonts w:ascii="Calibri" w:hAnsi="Calibri" w:hint="default"/>
        <w:b w:val="0"/>
        <w:i w:val="0"/>
      </w:rPr>
    </w:lvl>
    <w:lvl w:ilvl="3">
      <w:start w:val="1"/>
      <w:numFmt w:val="lowerLetter"/>
      <w:lvlText w:val="%4)"/>
      <w:lvlJc w:val="left"/>
      <w:pPr>
        <w:ind w:left="1700" w:hanging="282"/>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22" w15:restartNumberingAfterBreak="0">
    <w:nsid w:val="7D7B2930"/>
    <w:multiLevelType w:val="hybridMultilevel"/>
    <w:tmpl w:val="85D81204"/>
    <w:lvl w:ilvl="0" w:tplc="0415000B">
      <w:start w:val="1"/>
      <w:numFmt w:val="bullet"/>
      <w:lvlText w:val=""/>
      <w:lvlJc w:val="left"/>
      <w:pPr>
        <w:ind w:left="3125" w:hanging="360"/>
      </w:pPr>
      <w:rPr>
        <w:rFonts w:ascii="Wingdings" w:hAnsi="Wingdings" w:hint="default"/>
      </w:rPr>
    </w:lvl>
    <w:lvl w:ilvl="1" w:tplc="04150003" w:tentative="1">
      <w:start w:val="1"/>
      <w:numFmt w:val="bullet"/>
      <w:lvlText w:val="o"/>
      <w:lvlJc w:val="left"/>
      <w:pPr>
        <w:ind w:left="3845" w:hanging="360"/>
      </w:pPr>
      <w:rPr>
        <w:rFonts w:ascii="Courier New" w:hAnsi="Courier New" w:cs="Courier New" w:hint="default"/>
      </w:rPr>
    </w:lvl>
    <w:lvl w:ilvl="2" w:tplc="04150005" w:tentative="1">
      <w:start w:val="1"/>
      <w:numFmt w:val="bullet"/>
      <w:lvlText w:val=""/>
      <w:lvlJc w:val="left"/>
      <w:pPr>
        <w:ind w:left="4565" w:hanging="360"/>
      </w:pPr>
      <w:rPr>
        <w:rFonts w:ascii="Wingdings" w:hAnsi="Wingdings" w:hint="default"/>
      </w:rPr>
    </w:lvl>
    <w:lvl w:ilvl="3" w:tplc="04150001" w:tentative="1">
      <w:start w:val="1"/>
      <w:numFmt w:val="bullet"/>
      <w:lvlText w:val=""/>
      <w:lvlJc w:val="left"/>
      <w:pPr>
        <w:ind w:left="5285" w:hanging="360"/>
      </w:pPr>
      <w:rPr>
        <w:rFonts w:ascii="Symbol" w:hAnsi="Symbol" w:hint="default"/>
      </w:rPr>
    </w:lvl>
    <w:lvl w:ilvl="4" w:tplc="04150003" w:tentative="1">
      <w:start w:val="1"/>
      <w:numFmt w:val="bullet"/>
      <w:lvlText w:val="o"/>
      <w:lvlJc w:val="left"/>
      <w:pPr>
        <w:ind w:left="6005" w:hanging="360"/>
      </w:pPr>
      <w:rPr>
        <w:rFonts w:ascii="Courier New" w:hAnsi="Courier New" w:cs="Courier New" w:hint="default"/>
      </w:rPr>
    </w:lvl>
    <w:lvl w:ilvl="5" w:tplc="04150005" w:tentative="1">
      <w:start w:val="1"/>
      <w:numFmt w:val="bullet"/>
      <w:lvlText w:val=""/>
      <w:lvlJc w:val="left"/>
      <w:pPr>
        <w:ind w:left="6725" w:hanging="360"/>
      </w:pPr>
      <w:rPr>
        <w:rFonts w:ascii="Wingdings" w:hAnsi="Wingdings" w:hint="default"/>
      </w:rPr>
    </w:lvl>
    <w:lvl w:ilvl="6" w:tplc="04150001" w:tentative="1">
      <w:start w:val="1"/>
      <w:numFmt w:val="bullet"/>
      <w:lvlText w:val=""/>
      <w:lvlJc w:val="left"/>
      <w:pPr>
        <w:ind w:left="7445" w:hanging="360"/>
      </w:pPr>
      <w:rPr>
        <w:rFonts w:ascii="Symbol" w:hAnsi="Symbol" w:hint="default"/>
      </w:rPr>
    </w:lvl>
    <w:lvl w:ilvl="7" w:tplc="04150003" w:tentative="1">
      <w:start w:val="1"/>
      <w:numFmt w:val="bullet"/>
      <w:lvlText w:val="o"/>
      <w:lvlJc w:val="left"/>
      <w:pPr>
        <w:ind w:left="8165" w:hanging="360"/>
      </w:pPr>
      <w:rPr>
        <w:rFonts w:ascii="Courier New" w:hAnsi="Courier New" w:cs="Courier New" w:hint="default"/>
      </w:rPr>
    </w:lvl>
    <w:lvl w:ilvl="8" w:tplc="04150005" w:tentative="1">
      <w:start w:val="1"/>
      <w:numFmt w:val="bullet"/>
      <w:lvlText w:val=""/>
      <w:lvlJc w:val="left"/>
      <w:pPr>
        <w:ind w:left="8885" w:hanging="360"/>
      </w:pPr>
      <w:rPr>
        <w:rFonts w:ascii="Wingdings" w:hAnsi="Wingdings" w:hint="default"/>
      </w:rPr>
    </w:lvl>
  </w:abstractNum>
  <w:num w:numId="1" w16cid:durableId="93596143">
    <w:abstractNumId w:val="13"/>
  </w:num>
  <w:num w:numId="2" w16cid:durableId="478114891">
    <w:abstractNumId w:val="8"/>
  </w:num>
  <w:num w:numId="3" w16cid:durableId="1161626162">
    <w:abstractNumId w:val="22"/>
  </w:num>
  <w:num w:numId="4" w16cid:durableId="775831155">
    <w:abstractNumId w:val="6"/>
  </w:num>
  <w:num w:numId="5" w16cid:durableId="1329093999">
    <w:abstractNumId w:val="10"/>
  </w:num>
  <w:num w:numId="6" w16cid:durableId="440611231">
    <w:abstractNumId w:val="15"/>
  </w:num>
  <w:num w:numId="7" w16cid:durableId="571240677">
    <w:abstractNumId w:val="16"/>
  </w:num>
  <w:num w:numId="8" w16cid:durableId="1168911280">
    <w:abstractNumId w:val="17"/>
  </w:num>
  <w:num w:numId="9" w16cid:durableId="2077312157">
    <w:abstractNumId w:val="7"/>
  </w:num>
  <w:num w:numId="10" w16cid:durableId="438725381">
    <w:abstractNumId w:val="18"/>
  </w:num>
  <w:num w:numId="11" w16cid:durableId="1676692221">
    <w:abstractNumId w:val="4"/>
  </w:num>
  <w:num w:numId="12" w16cid:durableId="197133674">
    <w:abstractNumId w:val="19"/>
  </w:num>
  <w:num w:numId="13" w16cid:durableId="2052068236">
    <w:abstractNumId w:val="12"/>
  </w:num>
  <w:num w:numId="14" w16cid:durableId="1894851228">
    <w:abstractNumId w:val="3"/>
  </w:num>
  <w:num w:numId="15" w16cid:durableId="2114783283">
    <w:abstractNumId w:val="11"/>
  </w:num>
  <w:num w:numId="16" w16cid:durableId="2045665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8331728">
    <w:abstractNumId w:val="10"/>
  </w:num>
  <w:num w:numId="18" w16cid:durableId="124856022">
    <w:abstractNumId w:val="19"/>
    <w:lvlOverride w:ilvl="0">
      <w:lvl w:ilvl="0">
        <w:start w:val="1"/>
        <w:numFmt w:val="decimal"/>
        <w:pStyle w:val="L1nr"/>
        <w:lvlText w:val="%1."/>
        <w:lvlJc w:val="left"/>
        <w:pPr>
          <w:ind w:left="425" w:hanging="425"/>
        </w:pPr>
        <w:rPr>
          <w:rFonts w:hint="default"/>
          <w:b/>
          <w:i w:val="0"/>
        </w:rPr>
      </w:lvl>
    </w:lvlOverride>
    <w:lvlOverride w:ilvl="1">
      <w:lvl w:ilvl="1">
        <w:start w:val="1"/>
        <w:numFmt w:val="decimal"/>
        <w:pStyle w:val="L2nr"/>
        <w:lvlText w:val="%1.%2."/>
        <w:lvlJc w:val="left"/>
        <w:pPr>
          <w:ind w:left="992" w:hanging="567"/>
        </w:pPr>
        <w:rPr>
          <w:rFonts w:ascii="Calibri" w:hAnsi="Calibri" w:hint="default"/>
          <w:b w:val="0"/>
          <w:bCs w:val="0"/>
          <w:i w:val="0"/>
          <w:sz w:val="22"/>
        </w:rPr>
      </w:lvl>
    </w:lvlOverride>
    <w:lvlOverride w:ilvl="2">
      <w:lvl w:ilvl="2">
        <w:start w:val="1"/>
        <w:numFmt w:val="decimal"/>
        <w:pStyle w:val="L3nr"/>
        <w:lvlText w:val="%1.%2.%3."/>
        <w:lvlJc w:val="left"/>
        <w:pPr>
          <w:ind w:left="1559" w:hanging="567"/>
        </w:pPr>
        <w:rPr>
          <w:rFonts w:ascii="Calibri" w:hAnsi="Calibri" w:hint="default"/>
          <w:b w:val="0"/>
          <w:bCs w:val="0"/>
          <w:i w:val="0"/>
          <w:sz w:val="22"/>
        </w:rPr>
      </w:lvl>
    </w:lvlOverride>
    <w:lvlOverride w:ilvl="3">
      <w:lvl w:ilvl="3">
        <w:start w:val="1"/>
        <w:numFmt w:val="lowerLetter"/>
        <w:lvlText w:val="%4)"/>
        <w:lvlJc w:val="left"/>
        <w:pPr>
          <w:ind w:left="1701" w:hanging="283"/>
        </w:pPr>
        <w:rPr>
          <w:rFonts w:hint="default"/>
          <w:b w:val="0"/>
          <w:i w:val="0"/>
        </w:rPr>
      </w:lvl>
    </w:lvlOverride>
    <w:lvlOverride w:ilvl="4">
      <w:lvl w:ilvl="4">
        <w:start w:val="1"/>
        <w:numFmt w:val="decimal"/>
        <w:lvlText w:val="%1.%2.%3.%4.%5."/>
        <w:lvlJc w:val="left"/>
        <w:pPr>
          <w:ind w:left="2125" w:hanging="425"/>
        </w:pPr>
        <w:rPr>
          <w:rFonts w:hint="default"/>
          <w:b/>
        </w:rPr>
      </w:lvl>
    </w:lvlOverride>
    <w:lvlOverride w:ilvl="5">
      <w:lvl w:ilvl="5">
        <w:start w:val="1"/>
        <w:numFmt w:val="decimal"/>
        <w:lvlText w:val="%1.%2.%3.%4.%5.%6."/>
        <w:lvlJc w:val="left"/>
        <w:pPr>
          <w:ind w:left="2550" w:hanging="425"/>
        </w:pPr>
        <w:rPr>
          <w:rFonts w:hint="default"/>
          <w:b/>
        </w:rPr>
      </w:lvl>
    </w:lvlOverride>
    <w:lvlOverride w:ilvl="6">
      <w:lvl w:ilvl="6">
        <w:start w:val="1"/>
        <w:numFmt w:val="decimal"/>
        <w:lvlText w:val="%1.%2.%3.%4.%5.%6.%7."/>
        <w:lvlJc w:val="left"/>
        <w:pPr>
          <w:ind w:left="2975" w:hanging="425"/>
        </w:pPr>
        <w:rPr>
          <w:rFonts w:hint="default"/>
          <w:b/>
        </w:rPr>
      </w:lvl>
    </w:lvlOverride>
    <w:lvlOverride w:ilvl="7">
      <w:lvl w:ilvl="7">
        <w:start w:val="1"/>
        <w:numFmt w:val="decimal"/>
        <w:lvlText w:val="%1.%2.%3.%4.%5.%6.%7.%8."/>
        <w:lvlJc w:val="left"/>
        <w:pPr>
          <w:ind w:left="3400" w:hanging="425"/>
        </w:pPr>
        <w:rPr>
          <w:rFonts w:hint="default"/>
          <w:b/>
        </w:rPr>
      </w:lvl>
    </w:lvlOverride>
    <w:lvlOverride w:ilvl="8">
      <w:lvl w:ilvl="8">
        <w:start w:val="1"/>
        <w:numFmt w:val="decimal"/>
        <w:lvlText w:val="%1.%2.%3.%4.%5.%6.%7.%8.%9."/>
        <w:lvlJc w:val="left"/>
        <w:pPr>
          <w:ind w:left="3825" w:hanging="425"/>
        </w:pPr>
        <w:rPr>
          <w:rFonts w:hint="default"/>
          <w:b/>
        </w:rPr>
      </w:lvl>
    </w:lvlOverride>
  </w:num>
  <w:num w:numId="19" w16cid:durableId="1325473107">
    <w:abstractNumId w:val="5"/>
  </w:num>
  <w:num w:numId="20" w16cid:durableId="1527790080">
    <w:abstractNumId w:val="21"/>
  </w:num>
  <w:num w:numId="21" w16cid:durableId="1692337815">
    <w:abstractNumId w:val="9"/>
  </w:num>
  <w:num w:numId="22" w16cid:durableId="1514415251">
    <w:abstractNumId w:val="14"/>
  </w:num>
  <w:num w:numId="23" w16cid:durableId="1177425366">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425"/>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5D"/>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656"/>
    <w:rsid w:val="000339B0"/>
    <w:rsid w:val="00034466"/>
    <w:rsid w:val="00035CBF"/>
    <w:rsid w:val="0004020B"/>
    <w:rsid w:val="00040735"/>
    <w:rsid w:val="0004075E"/>
    <w:rsid w:val="00040E3C"/>
    <w:rsid w:val="0004124A"/>
    <w:rsid w:val="00041656"/>
    <w:rsid w:val="00041920"/>
    <w:rsid w:val="00042822"/>
    <w:rsid w:val="0004293D"/>
    <w:rsid w:val="00042F8C"/>
    <w:rsid w:val="00044543"/>
    <w:rsid w:val="0004486D"/>
    <w:rsid w:val="00044F7C"/>
    <w:rsid w:val="00046549"/>
    <w:rsid w:val="00046D7B"/>
    <w:rsid w:val="000475BA"/>
    <w:rsid w:val="00047E9F"/>
    <w:rsid w:val="00050E52"/>
    <w:rsid w:val="00051197"/>
    <w:rsid w:val="000518A3"/>
    <w:rsid w:val="000532AE"/>
    <w:rsid w:val="00055178"/>
    <w:rsid w:val="00056DB4"/>
    <w:rsid w:val="00057761"/>
    <w:rsid w:val="00057E00"/>
    <w:rsid w:val="00062C54"/>
    <w:rsid w:val="00064A47"/>
    <w:rsid w:val="00064F26"/>
    <w:rsid w:val="00064FC2"/>
    <w:rsid w:val="00071FE3"/>
    <w:rsid w:val="00072501"/>
    <w:rsid w:val="00072BE1"/>
    <w:rsid w:val="000747E2"/>
    <w:rsid w:val="00074AA8"/>
    <w:rsid w:val="00075CF2"/>
    <w:rsid w:val="0008002B"/>
    <w:rsid w:val="00080BE1"/>
    <w:rsid w:val="00082C2E"/>
    <w:rsid w:val="00082C51"/>
    <w:rsid w:val="00083E74"/>
    <w:rsid w:val="00084857"/>
    <w:rsid w:val="0008582E"/>
    <w:rsid w:val="00086905"/>
    <w:rsid w:val="00086D98"/>
    <w:rsid w:val="00090541"/>
    <w:rsid w:val="000917B7"/>
    <w:rsid w:val="00092A66"/>
    <w:rsid w:val="00096F2D"/>
    <w:rsid w:val="000A072E"/>
    <w:rsid w:val="000A2EBE"/>
    <w:rsid w:val="000A31C6"/>
    <w:rsid w:val="000A3FD1"/>
    <w:rsid w:val="000A5CE0"/>
    <w:rsid w:val="000A6207"/>
    <w:rsid w:val="000B1890"/>
    <w:rsid w:val="000B20CA"/>
    <w:rsid w:val="000B3117"/>
    <w:rsid w:val="000B319D"/>
    <w:rsid w:val="000B36E9"/>
    <w:rsid w:val="000B7143"/>
    <w:rsid w:val="000B7537"/>
    <w:rsid w:val="000C16FD"/>
    <w:rsid w:val="000C246E"/>
    <w:rsid w:val="000C2E11"/>
    <w:rsid w:val="000C33E9"/>
    <w:rsid w:val="000C3A88"/>
    <w:rsid w:val="000C5FE9"/>
    <w:rsid w:val="000C6B4C"/>
    <w:rsid w:val="000C7F24"/>
    <w:rsid w:val="000C7F71"/>
    <w:rsid w:val="000D0C0F"/>
    <w:rsid w:val="000D0C59"/>
    <w:rsid w:val="000D116D"/>
    <w:rsid w:val="000D1591"/>
    <w:rsid w:val="000D1629"/>
    <w:rsid w:val="000D3072"/>
    <w:rsid w:val="000D317D"/>
    <w:rsid w:val="000D4627"/>
    <w:rsid w:val="000D586C"/>
    <w:rsid w:val="000D6A3F"/>
    <w:rsid w:val="000D7181"/>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C67"/>
    <w:rsid w:val="00101D38"/>
    <w:rsid w:val="00101F51"/>
    <w:rsid w:val="00105610"/>
    <w:rsid w:val="001116B5"/>
    <w:rsid w:val="00112269"/>
    <w:rsid w:val="00112825"/>
    <w:rsid w:val="00117691"/>
    <w:rsid w:val="0011796C"/>
    <w:rsid w:val="001212B3"/>
    <w:rsid w:val="001228DC"/>
    <w:rsid w:val="00122C4C"/>
    <w:rsid w:val="0012465E"/>
    <w:rsid w:val="0012511B"/>
    <w:rsid w:val="00125ABF"/>
    <w:rsid w:val="001270AE"/>
    <w:rsid w:val="00131A23"/>
    <w:rsid w:val="001355C1"/>
    <w:rsid w:val="001402AB"/>
    <w:rsid w:val="001407D1"/>
    <w:rsid w:val="00145336"/>
    <w:rsid w:val="00145825"/>
    <w:rsid w:val="00146DB3"/>
    <w:rsid w:val="00150013"/>
    <w:rsid w:val="00150C67"/>
    <w:rsid w:val="00150E12"/>
    <w:rsid w:val="00151B6F"/>
    <w:rsid w:val="001546FA"/>
    <w:rsid w:val="001549EF"/>
    <w:rsid w:val="001558D8"/>
    <w:rsid w:val="001567FB"/>
    <w:rsid w:val="0015712B"/>
    <w:rsid w:val="001575B5"/>
    <w:rsid w:val="00161CAB"/>
    <w:rsid w:val="0016335B"/>
    <w:rsid w:val="00165652"/>
    <w:rsid w:val="00166625"/>
    <w:rsid w:val="00166E39"/>
    <w:rsid w:val="00167D1F"/>
    <w:rsid w:val="00171C78"/>
    <w:rsid w:val="001728F5"/>
    <w:rsid w:val="00173A31"/>
    <w:rsid w:val="001741FB"/>
    <w:rsid w:val="00174BE0"/>
    <w:rsid w:val="00175CDB"/>
    <w:rsid w:val="00176B3E"/>
    <w:rsid w:val="00183D56"/>
    <w:rsid w:val="00184C77"/>
    <w:rsid w:val="00184E77"/>
    <w:rsid w:val="001851E8"/>
    <w:rsid w:val="00185E8A"/>
    <w:rsid w:val="00187644"/>
    <w:rsid w:val="001901BD"/>
    <w:rsid w:val="001901F0"/>
    <w:rsid w:val="00191304"/>
    <w:rsid w:val="001920BF"/>
    <w:rsid w:val="0019279D"/>
    <w:rsid w:val="00193DCF"/>
    <w:rsid w:val="001944B1"/>
    <w:rsid w:val="00194C66"/>
    <w:rsid w:val="00195038"/>
    <w:rsid w:val="00196400"/>
    <w:rsid w:val="00196B0D"/>
    <w:rsid w:val="00196C53"/>
    <w:rsid w:val="00196E97"/>
    <w:rsid w:val="001A0AD4"/>
    <w:rsid w:val="001A2328"/>
    <w:rsid w:val="001A23D7"/>
    <w:rsid w:val="001A269F"/>
    <w:rsid w:val="001A33A9"/>
    <w:rsid w:val="001A4CE9"/>
    <w:rsid w:val="001A5B47"/>
    <w:rsid w:val="001A690D"/>
    <w:rsid w:val="001A70C2"/>
    <w:rsid w:val="001A78F7"/>
    <w:rsid w:val="001B087C"/>
    <w:rsid w:val="001B0A76"/>
    <w:rsid w:val="001B24CC"/>
    <w:rsid w:val="001B396C"/>
    <w:rsid w:val="001B3E7F"/>
    <w:rsid w:val="001B5C6C"/>
    <w:rsid w:val="001B6ABA"/>
    <w:rsid w:val="001C1705"/>
    <w:rsid w:val="001C37C0"/>
    <w:rsid w:val="001C4D26"/>
    <w:rsid w:val="001C6F0D"/>
    <w:rsid w:val="001C7791"/>
    <w:rsid w:val="001C7E2C"/>
    <w:rsid w:val="001D0464"/>
    <w:rsid w:val="001D054B"/>
    <w:rsid w:val="001D2EAF"/>
    <w:rsid w:val="001D509F"/>
    <w:rsid w:val="001D5115"/>
    <w:rsid w:val="001D5FA5"/>
    <w:rsid w:val="001E078F"/>
    <w:rsid w:val="001E10B2"/>
    <w:rsid w:val="001E181C"/>
    <w:rsid w:val="001E1F2E"/>
    <w:rsid w:val="001E2A56"/>
    <w:rsid w:val="001E5A5A"/>
    <w:rsid w:val="001E6355"/>
    <w:rsid w:val="001E679D"/>
    <w:rsid w:val="001E7056"/>
    <w:rsid w:val="001F0CCF"/>
    <w:rsid w:val="001F0D0B"/>
    <w:rsid w:val="001F0E64"/>
    <w:rsid w:val="001F31EA"/>
    <w:rsid w:val="001F39B2"/>
    <w:rsid w:val="001F4478"/>
    <w:rsid w:val="001F4521"/>
    <w:rsid w:val="001F4658"/>
    <w:rsid w:val="001F4BA5"/>
    <w:rsid w:val="001F60DA"/>
    <w:rsid w:val="001F6AB5"/>
    <w:rsid w:val="001F72C0"/>
    <w:rsid w:val="001F7A3D"/>
    <w:rsid w:val="001F7BE8"/>
    <w:rsid w:val="00201A92"/>
    <w:rsid w:val="00202ACD"/>
    <w:rsid w:val="002030DC"/>
    <w:rsid w:val="00203373"/>
    <w:rsid w:val="002041D9"/>
    <w:rsid w:val="00204C16"/>
    <w:rsid w:val="0020505A"/>
    <w:rsid w:val="0020690F"/>
    <w:rsid w:val="002073F1"/>
    <w:rsid w:val="00211C1B"/>
    <w:rsid w:val="002124EA"/>
    <w:rsid w:val="00214971"/>
    <w:rsid w:val="0021629D"/>
    <w:rsid w:val="00216A34"/>
    <w:rsid w:val="00216F55"/>
    <w:rsid w:val="00217655"/>
    <w:rsid w:val="0021765C"/>
    <w:rsid w:val="002176F3"/>
    <w:rsid w:val="00221F2B"/>
    <w:rsid w:val="00222F9F"/>
    <w:rsid w:val="002230B5"/>
    <w:rsid w:val="002240E4"/>
    <w:rsid w:val="00224766"/>
    <w:rsid w:val="00224BA8"/>
    <w:rsid w:val="00224F23"/>
    <w:rsid w:val="00226040"/>
    <w:rsid w:val="00226CF8"/>
    <w:rsid w:val="002305FB"/>
    <w:rsid w:val="00231021"/>
    <w:rsid w:val="00231BF0"/>
    <w:rsid w:val="002330DA"/>
    <w:rsid w:val="0023336C"/>
    <w:rsid w:val="002337D5"/>
    <w:rsid w:val="00233C69"/>
    <w:rsid w:val="00234000"/>
    <w:rsid w:val="002342F7"/>
    <w:rsid w:val="002355BB"/>
    <w:rsid w:val="00243D0F"/>
    <w:rsid w:val="002441E1"/>
    <w:rsid w:val="00244260"/>
    <w:rsid w:val="00245F53"/>
    <w:rsid w:val="002476A8"/>
    <w:rsid w:val="00247908"/>
    <w:rsid w:val="0024792E"/>
    <w:rsid w:val="002511EE"/>
    <w:rsid w:val="002532C3"/>
    <w:rsid w:val="002548AD"/>
    <w:rsid w:val="00255149"/>
    <w:rsid w:val="00261683"/>
    <w:rsid w:val="00262365"/>
    <w:rsid w:val="0026273C"/>
    <w:rsid w:val="00262836"/>
    <w:rsid w:val="002633C2"/>
    <w:rsid w:val="00263A5F"/>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3BE"/>
    <w:rsid w:val="00283455"/>
    <w:rsid w:val="0028464D"/>
    <w:rsid w:val="002859F3"/>
    <w:rsid w:val="00285F77"/>
    <w:rsid w:val="00287FDC"/>
    <w:rsid w:val="002907F0"/>
    <w:rsid w:val="002907F5"/>
    <w:rsid w:val="00290C62"/>
    <w:rsid w:val="0029106C"/>
    <w:rsid w:val="002933B6"/>
    <w:rsid w:val="00293ABE"/>
    <w:rsid w:val="00293B49"/>
    <w:rsid w:val="0029407F"/>
    <w:rsid w:val="002940E3"/>
    <w:rsid w:val="002946F8"/>
    <w:rsid w:val="002959FE"/>
    <w:rsid w:val="002962DA"/>
    <w:rsid w:val="002A1E74"/>
    <w:rsid w:val="002A347B"/>
    <w:rsid w:val="002A3ECF"/>
    <w:rsid w:val="002A5BEA"/>
    <w:rsid w:val="002A6128"/>
    <w:rsid w:val="002A7C1D"/>
    <w:rsid w:val="002B0F0A"/>
    <w:rsid w:val="002B1A95"/>
    <w:rsid w:val="002B2A7B"/>
    <w:rsid w:val="002B2E35"/>
    <w:rsid w:val="002B3312"/>
    <w:rsid w:val="002B3849"/>
    <w:rsid w:val="002B47EA"/>
    <w:rsid w:val="002B4BFC"/>
    <w:rsid w:val="002B4D64"/>
    <w:rsid w:val="002B5817"/>
    <w:rsid w:val="002B62C6"/>
    <w:rsid w:val="002B6F98"/>
    <w:rsid w:val="002B6FAC"/>
    <w:rsid w:val="002B7865"/>
    <w:rsid w:val="002C107F"/>
    <w:rsid w:val="002C3573"/>
    <w:rsid w:val="002C6CE5"/>
    <w:rsid w:val="002C7E68"/>
    <w:rsid w:val="002D431C"/>
    <w:rsid w:val="002D5998"/>
    <w:rsid w:val="002E001C"/>
    <w:rsid w:val="002E39C6"/>
    <w:rsid w:val="002E413D"/>
    <w:rsid w:val="002E4B11"/>
    <w:rsid w:val="002E5592"/>
    <w:rsid w:val="002E561D"/>
    <w:rsid w:val="002E5638"/>
    <w:rsid w:val="002E56FA"/>
    <w:rsid w:val="002E69CF"/>
    <w:rsid w:val="002E7764"/>
    <w:rsid w:val="002E78F5"/>
    <w:rsid w:val="002E7CA6"/>
    <w:rsid w:val="002F167E"/>
    <w:rsid w:val="002F1A99"/>
    <w:rsid w:val="002F24E7"/>
    <w:rsid w:val="002F399A"/>
    <w:rsid w:val="002F3A74"/>
    <w:rsid w:val="002F3D50"/>
    <w:rsid w:val="002F401A"/>
    <w:rsid w:val="002F4ACE"/>
    <w:rsid w:val="002F71FA"/>
    <w:rsid w:val="00300054"/>
    <w:rsid w:val="0030033D"/>
    <w:rsid w:val="00301282"/>
    <w:rsid w:val="003013EA"/>
    <w:rsid w:val="003017D4"/>
    <w:rsid w:val="00302110"/>
    <w:rsid w:val="003021E3"/>
    <w:rsid w:val="00303275"/>
    <w:rsid w:val="00303B31"/>
    <w:rsid w:val="00303E68"/>
    <w:rsid w:val="003043CB"/>
    <w:rsid w:val="00305A16"/>
    <w:rsid w:val="00305F21"/>
    <w:rsid w:val="00306FAB"/>
    <w:rsid w:val="003076FA"/>
    <w:rsid w:val="0031112A"/>
    <w:rsid w:val="00311E7B"/>
    <w:rsid w:val="00312570"/>
    <w:rsid w:val="00312A60"/>
    <w:rsid w:val="0031343F"/>
    <w:rsid w:val="00314589"/>
    <w:rsid w:val="0031587F"/>
    <w:rsid w:val="00321DD5"/>
    <w:rsid w:val="00325F85"/>
    <w:rsid w:val="00327148"/>
    <w:rsid w:val="00327DFC"/>
    <w:rsid w:val="00330B2D"/>
    <w:rsid w:val="0033270E"/>
    <w:rsid w:val="00332FFB"/>
    <w:rsid w:val="00334A4C"/>
    <w:rsid w:val="00335A7B"/>
    <w:rsid w:val="00335E18"/>
    <w:rsid w:val="00336CD0"/>
    <w:rsid w:val="00337033"/>
    <w:rsid w:val="00337715"/>
    <w:rsid w:val="00337F58"/>
    <w:rsid w:val="003416DA"/>
    <w:rsid w:val="00341A18"/>
    <w:rsid w:val="00341AAC"/>
    <w:rsid w:val="00345B10"/>
    <w:rsid w:val="003472D6"/>
    <w:rsid w:val="00350BB2"/>
    <w:rsid w:val="00350D63"/>
    <w:rsid w:val="00350E02"/>
    <w:rsid w:val="003536F1"/>
    <w:rsid w:val="003541E6"/>
    <w:rsid w:val="003545BD"/>
    <w:rsid w:val="003551FC"/>
    <w:rsid w:val="00355D67"/>
    <w:rsid w:val="00356F74"/>
    <w:rsid w:val="00360A08"/>
    <w:rsid w:val="003629C9"/>
    <w:rsid w:val="0036497F"/>
    <w:rsid w:val="00364C8F"/>
    <w:rsid w:val="003663AF"/>
    <w:rsid w:val="0036696B"/>
    <w:rsid w:val="003669AE"/>
    <w:rsid w:val="00367795"/>
    <w:rsid w:val="00374571"/>
    <w:rsid w:val="00375E4D"/>
    <w:rsid w:val="003766F7"/>
    <w:rsid w:val="00377017"/>
    <w:rsid w:val="0038146C"/>
    <w:rsid w:val="00382447"/>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1AF"/>
    <w:rsid w:val="003B228C"/>
    <w:rsid w:val="003B22FC"/>
    <w:rsid w:val="003B3135"/>
    <w:rsid w:val="003B5FA6"/>
    <w:rsid w:val="003B6281"/>
    <w:rsid w:val="003B6B70"/>
    <w:rsid w:val="003B761C"/>
    <w:rsid w:val="003B7CE5"/>
    <w:rsid w:val="003C1023"/>
    <w:rsid w:val="003C27F0"/>
    <w:rsid w:val="003C2B99"/>
    <w:rsid w:val="003C2FD0"/>
    <w:rsid w:val="003C39BE"/>
    <w:rsid w:val="003C3F89"/>
    <w:rsid w:val="003C4999"/>
    <w:rsid w:val="003C547E"/>
    <w:rsid w:val="003C64D8"/>
    <w:rsid w:val="003C7649"/>
    <w:rsid w:val="003C7A3B"/>
    <w:rsid w:val="003C7F7D"/>
    <w:rsid w:val="003D482E"/>
    <w:rsid w:val="003D495E"/>
    <w:rsid w:val="003D4C53"/>
    <w:rsid w:val="003D6001"/>
    <w:rsid w:val="003D640B"/>
    <w:rsid w:val="003D6A25"/>
    <w:rsid w:val="003D6DA8"/>
    <w:rsid w:val="003D6F63"/>
    <w:rsid w:val="003D71CE"/>
    <w:rsid w:val="003D7BC9"/>
    <w:rsid w:val="003D7F46"/>
    <w:rsid w:val="003E0C0F"/>
    <w:rsid w:val="003E107C"/>
    <w:rsid w:val="003E3A6A"/>
    <w:rsid w:val="003E6756"/>
    <w:rsid w:val="003E760F"/>
    <w:rsid w:val="003F31AB"/>
    <w:rsid w:val="003F6611"/>
    <w:rsid w:val="003F6C86"/>
    <w:rsid w:val="003F702A"/>
    <w:rsid w:val="004013E6"/>
    <w:rsid w:val="00402D6C"/>
    <w:rsid w:val="00402D90"/>
    <w:rsid w:val="00403077"/>
    <w:rsid w:val="00406A25"/>
    <w:rsid w:val="00407783"/>
    <w:rsid w:val="00407815"/>
    <w:rsid w:val="004105E9"/>
    <w:rsid w:val="00411C3A"/>
    <w:rsid w:val="00412994"/>
    <w:rsid w:val="00412E59"/>
    <w:rsid w:val="004134E4"/>
    <w:rsid w:val="00414B45"/>
    <w:rsid w:val="00414D79"/>
    <w:rsid w:val="00415DEF"/>
    <w:rsid w:val="00417462"/>
    <w:rsid w:val="00417649"/>
    <w:rsid w:val="00421C89"/>
    <w:rsid w:val="0042201D"/>
    <w:rsid w:val="00422F73"/>
    <w:rsid w:val="00424019"/>
    <w:rsid w:val="00424039"/>
    <w:rsid w:val="00424458"/>
    <w:rsid w:val="00424C4C"/>
    <w:rsid w:val="0042597D"/>
    <w:rsid w:val="0042678F"/>
    <w:rsid w:val="00430A06"/>
    <w:rsid w:val="00431240"/>
    <w:rsid w:val="00431F11"/>
    <w:rsid w:val="00434782"/>
    <w:rsid w:val="0043615D"/>
    <w:rsid w:val="004364BD"/>
    <w:rsid w:val="004367ED"/>
    <w:rsid w:val="00441640"/>
    <w:rsid w:val="0044403C"/>
    <w:rsid w:val="0044467A"/>
    <w:rsid w:val="00444E99"/>
    <w:rsid w:val="004466C9"/>
    <w:rsid w:val="00446AD8"/>
    <w:rsid w:val="00447F18"/>
    <w:rsid w:val="00450155"/>
    <w:rsid w:val="00450710"/>
    <w:rsid w:val="00451434"/>
    <w:rsid w:val="00453FF7"/>
    <w:rsid w:val="00454EA7"/>
    <w:rsid w:val="00456A89"/>
    <w:rsid w:val="00456D9B"/>
    <w:rsid w:val="00457F7E"/>
    <w:rsid w:val="004603F4"/>
    <w:rsid w:val="00460635"/>
    <w:rsid w:val="00461844"/>
    <w:rsid w:val="0046209E"/>
    <w:rsid w:val="004620F8"/>
    <w:rsid w:val="004635A6"/>
    <w:rsid w:val="004644E6"/>
    <w:rsid w:val="00464543"/>
    <w:rsid w:val="00465B31"/>
    <w:rsid w:val="004672FC"/>
    <w:rsid w:val="00467DA9"/>
    <w:rsid w:val="0047096D"/>
    <w:rsid w:val="00471571"/>
    <w:rsid w:val="00471E73"/>
    <w:rsid w:val="004723E9"/>
    <w:rsid w:val="004733A2"/>
    <w:rsid w:val="00474A5B"/>
    <w:rsid w:val="00474FC5"/>
    <w:rsid w:val="00475757"/>
    <w:rsid w:val="00477F4C"/>
    <w:rsid w:val="00483164"/>
    <w:rsid w:val="00485DB0"/>
    <w:rsid w:val="00486997"/>
    <w:rsid w:val="00487AA0"/>
    <w:rsid w:val="004906EB"/>
    <w:rsid w:val="004910E3"/>
    <w:rsid w:val="00491142"/>
    <w:rsid w:val="00491DF0"/>
    <w:rsid w:val="00493C9D"/>
    <w:rsid w:val="00494A45"/>
    <w:rsid w:val="00494A9B"/>
    <w:rsid w:val="00494AD6"/>
    <w:rsid w:val="00495697"/>
    <w:rsid w:val="00495CA3"/>
    <w:rsid w:val="00496F80"/>
    <w:rsid w:val="00497A26"/>
    <w:rsid w:val="004A0A4D"/>
    <w:rsid w:val="004A0E3C"/>
    <w:rsid w:val="004A2897"/>
    <w:rsid w:val="004A299F"/>
    <w:rsid w:val="004A302B"/>
    <w:rsid w:val="004A3C45"/>
    <w:rsid w:val="004A41AB"/>
    <w:rsid w:val="004A41E8"/>
    <w:rsid w:val="004A4E85"/>
    <w:rsid w:val="004A4F09"/>
    <w:rsid w:val="004A57C5"/>
    <w:rsid w:val="004A5A42"/>
    <w:rsid w:val="004A60BD"/>
    <w:rsid w:val="004A629D"/>
    <w:rsid w:val="004A6701"/>
    <w:rsid w:val="004A6AB6"/>
    <w:rsid w:val="004A6F06"/>
    <w:rsid w:val="004B0C98"/>
    <w:rsid w:val="004B2351"/>
    <w:rsid w:val="004B5230"/>
    <w:rsid w:val="004B5F30"/>
    <w:rsid w:val="004B63E5"/>
    <w:rsid w:val="004B6A92"/>
    <w:rsid w:val="004B7C5F"/>
    <w:rsid w:val="004C009E"/>
    <w:rsid w:val="004C1C4B"/>
    <w:rsid w:val="004C485B"/>
    <w:rsid w:val="004C4B30"/>
    <w:rsid w:val="004C5E29"/>
    <w:rsid w:val="004D047A"/>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0958"/>
    <w:rsid w:val="004F10E0"/>
    <w:rsid w:val="004F3D3C"/>
    <w:rsid w:val="004F4963"/>
    <w:rsid w:val="004F57E8"/>
    <w:rsid w:val="004F5B37"/>
    <w:rsid w:val="004F5F13"/>
    <w:rsid w:val="004F6F2C"/>
    <w:rsid w:val="004F75CF"/>
    <w:rsid w:val="004F7C92"/>
    <w:rsid w:val="004F7CF9"/>
    <w:rsid w:val="0050191A"/>
    <w:rsid w:val="0050273F"/>
    <w:rsid w:val="0050326B"/>
    <w:rsid w:val="00503485"/>
    <w:rsid w:val="005113C7"/>
    <w:rsid w:val="00511BBB"/>
    <w:rsid w:val="00515E39"/>
    <w:rsid w:val="00517D03"/>
    <w:rsid w:val="00517E8A"/>
    <w:rsid w:val="00520339"/>
    <w:rsid w:val="005216AC"/>
    <w:rsid w:val="00522178"/>
    <w:rsid w:val="00522A2E"/>
    <w:rsid w:val="00523D59"/>
    <w:rsid w:val="00527036"/>
    <w:rsid w:val="00527343"/>
    <w:rsid w:val="00527EE9"/>
    <w:rsid w:val="005301AB"/>
    <w:rsid w:val="005323AC"/>
    <w:rsid w:val="00532659"/>
    <w:rsid w:val="00533129"/>
    <w:rsid w:val="00533E90"/>
    <w:rsid w:val="00534AA5"/>
    <w:rsid w:val="005362DC"/>
    <w:rsid w:val="00536490"/>
    <w:rsid w:val="0053751B"/>
    <w:rsid w:val="00537956"/>
    <w:rsid w:val="00540974"/>
    <w:rsid w:val="00540CDC"/>
    <w:rsid w:val="00541F0C"/>
    <w:rsid w:val="00542394"/>
    <w:rsid w:val="005434FF"/>
    <w:rsid w:val="00544F4C"/>
    <w:rsid w:val="00547B99"/>
    <w:rsid w:val="00550019"/>
    <w:rsid w:val="005514E8"/>
    <w:rsid w:val="00552376"/>
    <w:rsid w:val="005546AB"/>
    <w:rsid w:val="00554E15"/>
    <w:rsid w:val="00555426"/>
    <w:rsid w:val="0055689B"/>
    <w:rsid w:val="0055697F"/>
    <w:rsid w:val="00556E66"/>
    <w:rsid w:val="005577B7"/>
    <w:rsid w:val="00560BBA"/>
    <w:rsid w:val="00561B4B"/>
    <w:rsid w:val="00562B36"/>
    <w:rsid w:val="00562EF4"/>
    <w:rsid w:val="00563105"/>
    <w:rsid w:val="00563B46"/>
    <w:rsid w:val="00563B50"/>
    <w:rsid w:val="00563FED"/>
    <w:rsid w:val="005669B3"/>
    <w:rsid w:val="0056761A"/>
    <w:rsid w:val="00570A04"/>
    <w:rsid w:val="00574607"/>
    <w:rsid w:val="005773F9"/>
    <w:rsid w:val="00580F54"/>
    <w:rsid w:val="005834AF"/>
    <w:rsid w:val="005836B9"/>
    <w:rsid w:val="00583908"/>
    <w:rsid w:val="005843BB"/>
    <w:rsid w:val="005845F2"/>
    <w:rsid w:val="00585723"/>
    <w:rsid w:val="00585EFB"/>
    <w:rsid w:val="00585F01"/>
    <w:rsid w:val="00590042"/>
    <w:rsid w:val="00590EFC"/>
    <w:rsid w:val="0059255D"/>
    <w:rsid w:val="00592A10"/>
    <w:rsid w:val="00592E7C"/>
    <w:rsid w:val="00593048"/>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A7895"/>
    <w:rsid w:val="005B4295"/>
    <w:rsid w:val="005B48E5"/>
    <w:rsid w:val="005B4B64"/>
    <w:rsid w:val="005B6BED"/>
    <w:rsid w:val="005C18BB"/>
    <w:rsid w:val="005C1E38"/>
    <w:rsid w:val="005C23BF"/>
    <w:rsid w:val="005C489F"/>
    <w:rsid w:val="005C58F1"/>
    <w:rsid w:val="005C68E6"/>
    <w:rsid w:val="005C6FDB"/>
    <w:rsid w:val="005C7138"/>
    <w:rsid w:val="005C7DC0"/>
    <w:rsid w:val="005D06F2"/>
    <w:rsid w:val="005D07E4"/>
    <w:rsid w:val="005D3687"/>
    <w:rsid w:val="005D37C5"/>
    <w:rsid w:val="005D3D1C"/>
    <w:rsid w:val="005D5AF5"/>
    <w:rsid w:val="005D5E1C"/>
    <w:rsid w:val="005D65D9"/>
    <w:rsid w:val="005D7714"/>
    <w:rsid w:val="005E142C"/>
    <w:rsid w:val="005E28DA"/>
    <w:rsid w:val="005E2BCF"/>
    <w:rsid w:val="005E2F93"/>
    <w:rsid w:val="005E481A"/>
    <w:rsid w:val="005E4896"/>
    <w:rsid w:val="005E53E0"/>
    <w:rsid w:val="005E6063"/>
    <w:rsid w:val="005E63DC"/>
    <w:rsid w:val="005E71EB"/>
    <w:rsid w:val="005F02BB"/>
    <w:rsid w:val="005F0934"/>
    <w:rsid w:val="005F0B1B"/>
    <w:rsid w:val="005F1ECA"/>
    <w:rsid w:val="005F3859"/>
    <w:rsid w:val="005F4537"/>
    <w:rsid w:val="005F6EDF"/>
    <w:rsid w:val="00600D6A"/>
    <w:rsid w:val="0060143F"/>
    <w:rsid w:val="00603E00"/>
    <w:rsid w:val="00606149"/>
    <w:rsid w:val="00606B27"/>
    <w:rsid w:val="006070A3"/>
    <w:rsid w:val="00610F7B"/>
    <w:rsid w:val="0061135A"/>
    <w:rsid w:val="0061269F"/>
    <w:rsid w:val="00612D80"/>
    <w:rsid w:val="00615A31"/>
    <w:rsid w:val="00615C43"/>
    <w:rsid w:val="00615E00"/>
    <w:rsid w:val="00616F3C"/>
    <w:rsid w:val="00617104"/>
    <w:rsid w:val="00620763"/>
    <w:rsid w:val="00622AA9"/>
    <w:rsid w:val="00622E24"/>
    <w:rsid w:val="0062407D"/>
    <w:rsid w:val="00624653"/>
    <w:rsid w:val="00625938"/>
    <w:rsid w:val="00626752"/>
    <w:rsid w:val="006272FB"/>
    <w:rsid w:val="0062792A"/>
    <w:rsid w:val="00627B76"/>
    <w:rsid w:val="00627B7D"/>
    <w:rsid w:val="006304A7"/>
    <w:rsid w:val="00631391"/>
    <w:rsid w:val="0063280A"/>
    <w:rsid w:val="00632B07"/>
    <w:rsid w:val="00632C23"/>
    <w:rsid w:val="00632F41"/>
    <w:rsid w:val="00633850"/>
    <w:rsid w:val="00633BBD"/>
    <w:rsid w:val="00636403"/>
    <w:rsid w:val="00637544"/>
    <w:rsid w:val="00644B6E"/>
    <w:rsid w:val="00645623"/>
    <w:rsid w:val="006468E8"/>
    <w:rsid w:val="0064713F"/>
    <w:rsid w:val="006500F7"/>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4350"/>
    <w:rsid w:val="0066557A"/>
    <w:rsid w:val="00666793"/>
    <w:rsid w:val="0066752C"/>
    <w:rsid w:val="00667625"/>
    <w:rsid w:val="00670205"/>
    <w:rsid w:val="00670A6B"/>
    <w:rsid w:val="00673E6B"/>
    <w:rsid w:val="00674AFB"/>
    <w:rsid w:val="0067570D"/>
    <w:rsid w:val="00676D80"/>
    <w:rsid w:val="006810E0"/>
    <w:rsid w:val="00681E01"/>
    <w:rsid w:val="00682A4B"/>
    <w:rsid w:val="00683CDC"/>
    <w:rsid w:val="00685B7C"/>
    <w:rsid w:val="006868F1"/>
    <w:rsid w:val="00687290"/>
    <w:rsid w:val="00687695"/>
    <w:rsid w:val="006876EC"/>
    <w:rsid w:val="00687974"/>
    <w:rsid w:val="0069061E"/>
    <w:rsid w:val="00691B97"/>
    <w:rsid w:val="00692DF9"/>
    <w:rsid w:val="00692EDC"/>
    <w:rsid w:val="006934F1"/>
    <w:rsid w:val="00693E6D"/>
    <w:rsid w:val="00694082"/>
    <w:rsid w:val="00694348"/>
    <w:rsid w:val="006943E3"/>
    <w:rsid w:val="0069462B"/>
    <w:rsid w:val="0069688C"/>
    <w:rsid w:val="00697668"/>
    <w:rsid w:val="006976F9"/>
    <w:rsid w:val="006A28A2"/>
    <w:rsid w:val="006A305F"/>
    <w:rsid w:val="006A3305"/>
    <w:rsid w:val="006A3621"/>
    <w:rsid w:val="006A3F7F"/>
    <w:rsid w:val="006A4A5A"/>
    <w:rsid w:val="006A59F7"/>
    <w:rsid w:val="006B0C89"/>
    <w:rsid w:val="006B3F08"/>
    <w:rsid w:val="006B43F2"/>
    <w:rsid w:val="006B4440"/>
    <w:rsid w:val="006B46CD"/>
    <w:rsid w:val="006B4FBB"/>
    <w:rsid w:val="006B5412"/>
    <w:rsid w:val="006B7D80"/>
    <w:rsid w:val="006B7E45"/>
    <w:rsid w:val="006C0240"/>
    <w:rsid w:val="006C042A"/>
    <w:rsid w:val="006C32B1"/>
    <w:rsid w:val="006C32D7"/>
    <w:rsid w:val="006C33CB"/>
    <w:rsid w:val="006C4030"/>
    <w:rsid w:val="006C4B6B"/>
    <w:rsid w:val="006C52D9"/>
    <w:rsid w:val="006C55D8"/>
    <w:rsid w:val="006C63E4"/>
    <w:rsid w:val="006C6DDE"/>
    <w:rsid w:val="006D630C"/>
    <w:rsid w:val="006D6B6A"/>
    <w:rsid w:val="006D77AB"/>
    <w:rsid w:val="006E09F7"/>
    <w:rsid w:val="006E25E8"/>
    <w:rsid w:val="006E3415"/>
    <w:rsid w:val="006E349D"/>
    <w:rsid w:val="006E5C2B"/>
    <w:rsid w:val="006E7435"/>
    <w:rsid w:val="006F166E"/>
    <w:rsid w:val="006F2267"/>
    <w:rsid w:val="006F2D30"/>
    <w:rsid w:val="006F326D"/>
    <w:rsid w:val="006F53B0"/>
    <w:rsid w:val="006F6DF3"/>
    <w:rsid w:val="006F7A87"/>
    <w:rsid w:val="007005DF"/>
    <w:rsid w:val="0070150B"/>
    <w:rsid w:val="00701F3D"/>
    <w:rsid w:val="00701FC4"/>
    <w:rsid w:val="00702D79"/>
    <w:rsid w:val="00703132"/>
    <w:rsid w:val="00704769"/>
    <w:rsid w:val="007057E4"/>
    <w:rsid w:val="0070703A"/>
    <w:rsid w:val="00707281"/>
    <w:rsid w:val="00710DC5"/>
    <w:rsid w:val="00711CE2"/>
    <w:rsid w:val="00712338"/>
    <w:rsid w:val="007140FB"/>
    <w:rsid w:val="00716A25"/>
    <w:rsid w:val="00722DA7"/>
    <w:rsid w:val="00723157"/>
    <w:rsid w:val="00723DBB"/>
    <w:rsid w:val="00723F16"/>
    <w:rsid w:val="007242DE"/>
    <w:rsid w:val="00724947"/>
    <w:rsid w:val="0072604F"/>
    <w:rsid w:val="00726536"/>
    <w:rsid w:val="007276F9"/>
    <w:rsid w:val="007304DE"/>
    <w:rsid w:val="00730560"/>
    <w:rsid w:val="00730FB0"/>
    <w:rsid w:val="007317A6"/>
    <w:rsid w:val="00731E14"/>
    <w:rsid w:val="007328FA"/>
    <w:rsid w:val="00734385"/>
    <w:rsid w:val="00735E6A"/>
    <w:rsid w:val="00737EE5"/>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706BE"/>
    <w:rsid w:val="00770854"/>
    <w:rsid w:val="00770CDB"/>
    <w:rsid w:val="00771351"/>
    <w:rsid w:val="007742B7"/>
    <w:rsid w:val="00774DBC"/>
    <w:rsid w:val="00782319"/>
    <w:rsid w:val="00783534"/>
    <w:rsid w:val="00785158"/>
    <w:rsid w:val="00787A76"/>
    <w:rsid w:val="00787A90"/>
    <w:rsid w:val="0079038D"/>
    <w:rsid w:val="0079066D"/>
    <w:rsid w:val="00790730"/>
    <w:rsid w:val="00791272"/>
    <w:rsid w:val="0079140B"/>
    <w:rsid w:val="00792212"/>
    <w:rsid w:val="00792F1C"/>
    <w:rsid w:val="007939F3"/>
    <w:rsid w:val="00795EC8"/>
    <w:rsid w:val="007969CF"/>
    <w:rsid w:val="0079738C"/>
    <w:rsid w:val="007A1170"/>
    <w:rsid w:val="007A21D1"/>
    <w:rsid w:val="007A4D2D"/>
    <w:rsid w:val="007A5A0C"/>
    <w:rsid w:val="007B2E2F"/>
    <w:rsid w:val="007B372D"/>
    <w:rsid w:val="007B4086"/>
    <w:rsid w:val="007B4390"/>
    <w:rsid w:val="007B4602"/>
    <w:rsid w:val="007B5159"/>
    <w:rsid w:val="007B5E7C"/>
    <w:rsid w:val="007B6A4B"/>
    <w:rsid w:val="007B6B91"/>
    <w:rsid w:val="007B702C"/>
    <w:rsid w:val="007B7AD1"/>
    <w:rsid w:val="007C0213"/>
    <w:rsid w:val="007C0845"/>
    <w:rsid w:val="007C16D2"/>
    <w:rsid w:val="007C17A8"/>
    <w:rsid w:val="007C2E8F"/>
    <w:rsid w:val="007C2F05"/>
    <w:rsid w:val="007C39CE"/>
    <w:rsid w:val="007C5285"/>
    <w:rsid w:val="007C59B6"/>
    <w:rsid w:val="007C63BF"/>
    <w:rsid w:val="007C6AB4"/>
    <w:rsid w:val="007C7126"/>
    <w:rsid w:val="007C7751"/>
    <w:rsid w:val="007C7771"/>
    <w:rsid w:val="007D19BE"/>
    <w:rsid w:val="007D346C"/>
    <w:rsid w:val="007D44A7"/>
    <w:rsid w:val="007D6F04"/>
    <w:rsid w:val="007D7785"/>
    <w:rsid w:val="007D7E9C"/>
    <w:rsid w:val="007E1BC8"/>
    <w:rsid w:val="007E1F0A"/>
    <w:rsid w:val="007E3062"/>
    <w:rsid w:val="007E3C64"/>
    <w:rsid w:val="007E51D6"/>
    <w:rsid w:val="007E5A99"/>
    <w:rsid w:val="007E6A61"/>
    <w:rsid w:val="007E7DC1"/>
    <w:rsid w:val="007F0664"/>
    <w:rsid w:val="007F174A"/>
    <w:rsid w:val="007F1B7E"/>
    <w:rsid w:val="00801C80"/>
    <w:rsid w:val="00803284"/>
    <w:rsid w:val="008045FB"/>
    <w:rsid w:val="008048D1"/>
    <w:rsid w:val="00804A9E"/>
    <w:rsid w:val="00805091"/>
    <w:rsid w:val="00805F17"/>
    <w:rsid w:val="00806642"/>
    <w:rsid w:val="00810114"/>
    <w:rsid w:val="00811E78"/>
    <w:rsid w:val="00811F87"/>
    <w:rsid w:val="00812CE8"/>
    <w:rsid w:val="00812F97"/>
    <w:rsid w:val="00812FA4"/>
    <w:rsid w:val="008149F6"/>
    <w:rsid w:val="00815698"/>
    <w:rsid w:val="0081588A"/>
    <w:rsid w:val="00817450"/>
    <w:rsid w:val="00820EBF"/>
    <w:rsid w:val="00821056"/>
    <w:rsid w:val="00821E64"/>
    <w:rsid w:val="00822410"/>
    <w:rsid w:val="00822D63"/>
    <w:rsid w:val="008237F6"/>
    <w:rsid w:val="00824CAE"/>
    <w:rsid w:val="00826A13"/>
    <w:rsid w:val="00827409"/>
    <w:rsid w:val="00827815"/>
    <w:rsid w:val="00827FDC"/>
    <w:rsid w:val="0083049F"/>
    <w:rsid w:val="00832F81"/>
    <w:rsid w:val="00832FD5"/>
    <w:rsid w:val="00833F8D"/>
    <w:rsid w:val="0083668F"/>
    <w:rsid w:val="008369B1"/>
    <w:rsid w:val="00836C6D"/>
    <w:rsid w:val="008400BD"/>
    <w:rsid w:val="00840711"/>
    <w:rsid w:val="00840780"/>
    <w:rsid w:val="00842EE7"/>
    <w:rsid w:val="0084352F"/>
    <w:rsid w:val="00843752"/>
    <w:rsid w:val="00843B83"/>
    <w:rsid w:val="0084500A"/>
    <w:rsid w:val="008456B3"/>
    <w:rsid w:val="008458C4"/>
    <w:rsid w:val="00845D38"/>
    <w:rsid w:val="00846BC6"/>
    <w:rsid w:val="00851A78"/>
    <w:rsid w:val="00852219"/>
    <w:rsid w:val="008527CA"/>
    <w:rsid w:val="00852849"/>
    <w:rsid w:val="008530CC"/>
    <w:rsid w:val="0085490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5E46"/>
    <w:rsid w:val="0088627F"/>
    <w:rsid w:val="0088718A"/>
    <w:rsid w:val="00887458"/>
    <w:rsid w:val="00891A91"/>
    <w:rsid w:val="00891CCA"/>
    <w:rsid w:val="00892191"/>
    <w:rsid w:val="00895EED"/>
    <w:rsid w:val="008A115B"/>
    <w:rsid w:val="008A14AF"/>
    <w:rsid w:val="008A1D50"/>
    <w:rsid w:val="008A2334"/>
    <w:rsid w:val="008A23F4"/>
    <w:rsid w:val="008A46FE"/>
    <w:rsid w:val="008A58C7"/>
    <w:rsid w:val="008A5C73"/>
    <w:rsid w:val="008A64BE"/>
    <w:rsid w:val="008A736E"/>
    <w:rsid w:val="008A7D78"/>
    <w:rsid w:val="008B1FD5"/>
    <w:rsid w:val="008B4363"/>
    <w:rsid w:val="008B4FBD"/>
    <w:rsid w:val="008B5203"/>
    <w:rsid w:val="008B6029"/>
    <w:rsid w:val="008B65BB"/>
    <w:rsid w:val="008B69B1"/>
    <w:rsid w:val="008B7004"/>
    <w:rsid w:val="008B7411"/>
    <w:rsid w:val="008B7DA1"/>
    <w:rsid w:val="008C0E4F"/>
    <w:rsid w:val="008C127F"/>
    <w:rsid w:val="008C1ADE"/>
    <w:rsid w:val="008C201E"/>
    <w:rsid w:val="008C21CF"/>
    <w:rsid w:val="008C4CFD"/>
    <w:rsid w:val="008C4E2E"/>
    <w:rsid w:val="008C65B6"/>
    <w:rsid w:val="008C65F4"/>
    <w:rsid w:val="008D0E90"/>
    <w:rsid w:val="008D1D7D"/>
    <w:rsid w:val="008D2147"/>
    <w:rsid w:val="008D2910"/>
    <w:rsid w:val="008D2B6F"/>
    <w:rsid w:val="008D371F"/>
    <w:rsid w:val="008D5ECF"/>
    <w:rsid w:val="008D7F84"/>
    <w:rsid w:val="008E1326"/>
    <w:rsid w:val="008E2410"/>
    <w:rsid w:val="008E36AA"/>
    <w:rsid w:val="008E6382"/>
    <w:rsid w:val="008E67F0"/>
    <w:rsid w:val="008E76A7"/>
    <w:rsid w:val="008E7F23"/>
    <w:rsid w:val="008F01BC"/>
    <w:rsid w:val="008F02C1"/>
    <w:rsid w:val="008F0335"/>
    <w:rsid w:val="008F06CD"/>
    <w:rsid w:val="008F14AF"/>
    <w:rsid w:val="008F14B9"/>
    <w:rsid w:val="008F2F86"/>
    <w:rsid w:val="008F4401"/>
    <w:rsid w:val="008F5E7C"/>
    <w:rsid w:val="008F5F40"/>
    <w:rsid w:val="008F5F75"/>
    <w:rsid w:val="008F657F"/>
    <w:rsid w:val="008F6C61"/>
    <w:rsid w:val="00901F83"/>
    <w:rsid w:val="00902F35"/>
    <w:rsid w:val="00903DD6"/>
    <w:rsid w:val="00904D37"/>
    <w:rsid w:val="00910808"/>
    <w:rsid w:val="00910827"/>
    <w:rsid w:val="00910B7B"/>
    <w:rsid w:val="00911A6A"/>
    <w:rsid w:val="00911FFB"/>
    <w:rsid w:val="009135F5"/>
    <w:rsid w:val="00913DE7"/>
    <w:rsid w:val="0091448F"/>
    <w:rsid w:val="009175F7"/>
    <w:rsid w:val="00920172"/>
    <w:rsid w:val="009205CA"/>
    <w:rsid w:val="00920BDB"/>
    <w:rsid w:val="00921547"/>
    <w:rsid w:val="0092165D"/>
    <w:rsid w:val="00921AD7"/>
    <w:rsid w:val="009235A1"/>
    <w:rsid w:val="00923BE8"/>
    <w:rsid w:val="009244D3"/>
    <w:rsid w:val="0092476E"/>
    <w:rsid w:val="00924BFF"/>
    <w:rsid w:val="00930C3A"/>
    <w:rsid w:val="00931521"/>
    <w:rsid w:val="00931A94"/>
    <w:rsid w:val="00932D93"/>
    <w:rsid w:val="0093429F"/>
    <w:rsid w:val="00934474"/>
    <w:rsid w:val="0093545B"/>
    <w:rsid w:val="009357A8"/>
    <w:rsid w:val="0093600E"/>
    <w:rsid w:val="009369F8"/>
    <w:rsid w:val="00937989"/>
    <w:rsid w:val="00937D51"/>
    <w:rsid w:val="00937FFD"/>
    <w:rsid w:val="00940033"/>
    <w:rsid w:val="0094089C"/>
    <w:rsid w:val="00940FEB"/>
    <w:rsid w:val="009413F6"/>
    <w:rsid w:val="00941F93"/>
    <w:rsid w:val="0094230B"/>
    <w:rsid w:val="00943676"/>
    <w:rsid w:val="009444FB"/>
    <w:rsid w:val="00944569"/>
    <w:rsid w:val="00944C1D"/>
    <w:rsid w:val="00945093"/>
    <w:rsid w:val="00946897"/>
    <w:rsid w:val="00947A71"/>
    <w:rsid w:val="0095016D"/>
    <w:rsid w:val="0095096E"/>
    <w:rsid w:val="009510B5"/>
    <w:rsid w:val="009512ED"/>
    <w:rsid w:val="00951880"/>
    <w:rsid w:val="0095231D"/>
    <w:rsid w:val="00956311"/>
    <w:rsid w:val="009613E2"/>
    <w:rsid w:val="00963F72"/>
    <w:rsid w:val="00964788"/>
    <w:rsid w:val="009648AE"/>
    <w:rsid w:val="00964A1F"/>
    <w:rsid w:val="009652C4"/>
    <w:rsid w:val="009653CD"/>
    <w:rsid w:val="00967011"/>
    <w:rsid w:val="00967132"/>
    <w:rsid w:val="00967DEB"/>
    <w:rsid w:val="00970F3A"/>
    <w:rsid w:val="00972A8A"/>
    <w:rsid w:val="00972E2D"/>
    <w:rsid w:val="00974550"/>
    <w:rsid w:val="0097475D"/>
    <w:rsid w:val="00975E3D"/>
    <w:rsid w:val="00976CAE"/>
    <w:rsid w:val="00977E29"/>
    <w:rsid w:val="009820ED"/>
    <w:rsid w:val="00983C93"/>
    <w:rsid w:val="009848E6"/>
    <w:rsid w:val="00985E2D"/>
    <w:rsid w:val="009860DB"/>
    <w:rsid w:val="00987631"/>
    <w:rsid w:val="00987AC6"/>
    <w:rsid w:val="009901CA"/>
    <w:rsid w:val="0099030F"/>
    <w:rsid w:val="00991AA8"/>
    <w:rsid w:val="009927F3"/>
    <w:rsid w:val="00993476"/>
    <w:rsid w:val="00994027"/>
    <w:rsid w:val="00995AB2"/>
    <w:rsid w:val="00995F52"/>
    <w:rsid w:val="009969CD"/>
    <w:rsid w:val="00996C00"/>
    <w:rsid w:val="00997487"/>
    <w:rsid w:val="009A0E43"/>
    <w:rsid w:val="009A1936"/>
    <w:rsid w:val="009A2F3A"/>
    <w:rsid w:val="009A39C5"/>
    <w:rsid w:val="009A3A3B"/>
    <w:rsid w:val="009A4EA9"/>
    <w:rsid w:val="009A6ED3"/>
    <w:rsid w:val="009A7022"/>
    <w:rsid w:val="009A73BF"/>
    <w:rsid w:val="009B099F"/>
    <w:rsid w:val="009B1350"/>
    <w:rsid w:val="009B2C02"/>
    <w:rsid w:val="009B3788"/>
    <w:rsid w:val="009B3C0A"/>
    <w:rsid w:val="009B3C31"/>
    <w:rsid w:val="009B5EB1"/>
    <w:rsid w:val="009B67E2"/>
    <w:rsid w:val="009C05FD"/>
    <w:rsid w:val="009C1CD6"/>
    <w:rsid w:val="009C2FBD"/>
    <w:rsid w:val="009C3596"/>
    <w:rsid w:val="009C65C0"/>
    <w:rsid w:val="009C6E43"/>
    <w:rsid w:val="009C75BC"/>
    <w:rsid w:val="009C7FC4"/>
    <w:rsid w:val="009D05C5"/>
    <w:rsid w:val="009D1EEC"/>
    <w:rsid w:val="009D3196"/>
    <w:rsid w:val="009D4299"/>
    <w:rsid w:val="009D56D8"/>
    <w:rsid w:val="009D6F12"/>
    <w:rsid w:val="009E0A55"/>
    <w:rsid w:val="009E0FC6"/>
    <w:rsid w:val="009E1F91"/>
    <w:rsid w:val="009E219F"/>
    <w:rsid w:val="009E3AE6"/>
    <w:rsid w:val="009E50F7"/>
    <w:rsid w:val="009E5331"/>
    <w:rsid w:val="009E6603"/>
    <w:rsid w:val="009F0540"/>
    <w:rsid w:val="009F064A"/>
    <w:rsid w:val="009F0732"/>
    <w:rsid w:val="009F3904"/>
    <w:rsid w:val="009F3FBA"/>
    <w:rsid w:val="009F4197"/>
    <w:rsid w:val="009F4ED6"/>
    <w:rsid w:val="009F5A16"/>
    <w:rsid w:val="009F66C9"/>
    <w:rsid w:val="009F6CAA"/>
    <w:rsid w:val="009F7D7C"/>
    <w:rsid w:val="00A00D63"/>
    <w:rsid w:val="00A013C6"/>
    <w:rsid w:val="00A026F0"/>
    <w:rsid w:val="00A029A2"/>
    <w:rsid w:val="00A02F21"/>
    <w:rsid w:val="00A06336"/>
    <w:rsid w:val="00A06EF8"/>
    <w:rsid w:val="00A07503"/>
    <w:rsid w:val="00A111A0"/>
    <w:rsid w:val="00A138C2"/>
    <w:rsid w:val="00A1566C"/>
    <w:rsid w:val="00A16C72"/>
    <w:rsid w:val="00A16E26"/>
    <w:rsid w:val="00A17A56"/>
    <w:rsid w:val="00A20853"/>
    <w:rsid w:val="00A20A4C"/>
    <w:rsid w:val="00A20DD7"/>
    <w:rsid w:val="00A21EBA"/>
    <w:rsid w:val="00A21F91"/>
    <w:rsid w:val="00A2200A"/>
    <w:rsid w:val="00A228C3"/>
    <w:rsid w:val="00A22CCC"/>
    <w:rsid w:val="00A22D17"/>
    <w:rsid w:val="00A24A10"/>
    <w:rsid w:val="00A24DC0"/>
    <w:rsid w:val="00A27B4D"/>
    <w:rsid w:val="00A3037D"/>
    <w:rsid w:val="00A31242"/>
    <w:rsid w:val="00A316C7"/>
    <w:rsid w:val="00A32091"/>
    <w:rsid w:val="00A33FF3"/>
    <w:rsid w:val="00A34673"/>
    <w:rsid w:val="00A348BC"/>
    <w:rsid w:val="00A358D6"/>
    <w:rsid w:val="00A371F7"/>
    <w:rsid w:val="00A37C90"/>
    <w:rsid w:val="00A403BC"/>
    <w:rsid w:val="00A4239D"/>
    <w:rsid w:val="00A42504"/>
    <w:rsid w:val="00A42A07"/>
    <w:rsid w:val="00A42ED0"/>
    <w:rsid w:val="00A43067"/>
    <w:rsid w:val="00A43C4E"/>
    <w:rsid w:val="00A43DB2"/>
    <w:rsid w:val="00A443CC"/>
    <w:rsid w:val="00A44548"/>
    <w:rsid w:val="00A4545F"/>
    <w:rsid w:val="00A474D0"/>
    <w:rsid w:val="00A47E23"/>
    <w:rsid w:val="00A50D5B"/>
    <w:rsid w:val="00A52641"/>
    <w:rsid w:val="00A53686"/>
    <w:rsid w:val="00A55267"/>
    <w:rsid w:val="00A5699A"/>
    <w:rsid w:val="00A574EF"/>
    <w:rsid w:val="00A627D4"/>
    <w:rsid w:val="00A62954"/>
    <w:rsid w:val="00A642D3"/>
    <w:rsid w:val="00A65996"/>
    <w:rsid w:val="00A66077"/>
    <w:rsid w:val="00A667A7"/>
    <w:rsid w:val="00A672D5"/>
    <w:rsid w:val="00A6770E"/>
    <w:rsid w:val="00A67EE9"/>
    <w:rsid w:val="00A7083F"/>
    <w:rsid w:val="00A70D92"/>
    <w:rsid w:val="00A70FDA"/>
    <w:rsid w:val="00A712F7"/>
    <w:rsid w:val="00A719F5"/>
    <w:rsid w:val="00A725C9"/>
    <w:rsid w:val="00A735EB"/>
    <w:rsid w:val="00A73E2F"/>
    <w:rsid w:val="00A76C91"/>
    <w:rsid w:val="00A770B1"/>
    <w:rsid w:val="00A82AC4"/>
    <w:rsid w:val="00A82C79"/>
    <w:rsid w:val="00A8313D"/>
    <w:rsid w:val="00A83B15"/>
    <w:rsid w:val="00A83E7E"/>
    <w:rsid w:val="00A846FF"/>
    <w:rsid w:val="00A8506D"/>
    <w:rsid w:val="00A8524C"/>
    <w:rsid w:val="00A85391"/>
    <w:rsid w:val="00A85C67"/>
    <w:rsid w:val="00A8659D"/>
    <w:rsid w:val="00A908CB"/>
    <w:rsid w:val="00A923B8"/>
    <w:rsid w:val="00A92AC0"/>
    <w:rsid w:val="00A93AC0"/>
    <w:rsid w:val="00A95464"/>
    <w:rsid w:val="00AA063E"/>
    <w:rsid w:val="00AA06CD"/>
    <w:rsid w:val="00AA28D1"/>
    <w:rsid w:val="00AA30C0"/>
    <w:rsid w:val="00AA35C5"/>
    <w:rsid w:val="00AA381F"/>
    <w:rsid w:val="00AA39EC"/>
    <w:rsid w:val="00AA68A1"/>
    <w:rsid w:val="00AB234E"/>
    <w:rsid w:val="00AB2890"/>
    <w:rsid w:val="00AB5F98"/>
    <w:rsid w:val="00AB62CD"/>
    <w:rsid w:val="00AB68B1"/>
    <w:rsid w:val="00AB6DE4"/>
    <w:rsid w:val="00AB6F87"/>
    <w:rsid w:val="00AC0757"/>
    <w:rsid w:val="00AC0B63"/>
    <w:rsid w:val="00AC13BD"/>
    <w:rsid w:val="00AC230B"/>
    <w:rsid w:val="00AC2669"/>
    <w:rsid w:val="00AC37C8"/>
    <w:rsid w:val="00AD07D8"/>
    <w:rsid w:val="00AD0BC7"/>
    <w:rsid w:val="00AD2645"/>
    <w:rsid w:val="00AD2E6E"/>
    <w:rsid w:val="00AD47D7"/>
    <w:rsid w:val="00AD6553"/>
    <w:rsid w:val="00AE1D6E"/>
    <w:rsid w:val="00AE22A6"/>
    <w:rsid w:val="00AE25E7"/>
    <w:rsid w:val="00AE2ABB"/>
    <w:rsid w:val="00AE2DAA"/>
    <w:rsid w:val="00AE2DB8"/>
    <w:rsid w:val="00AE36CA"/>
    <w:rsid w:val="00AE500B"/>
    <w:rsid w:val="00AE56CC"/>
    <w:rsid w:val="00AE5E46"/>
    <w:rsid w:val="00AE6E5A"/>
    <w:rsid w:val="00AE6F01"/>
    <w:rsid w:val="00AE7004"/>
    <w:rsid w:val="00AE744C"/>
    <w:rsid w:val="00AE76C3"/>
    <w:rsid w:val="00AF4448"/>
    <w:rsid w:val="00AF489C"/>
    <w:rsid w:val="00AF4E05"/>
    <w:rsid w:val="00AF60D0"/>
    <w:rsid w:val="00AF7AC1"/>
    <w:rsid w:val="00AF7C48"/>
    <w:rsid w:val="00B01A16"/>
    <w:rsid w:val="00B029AB"/>
    <w:rsid w:val="00B030AF"/>
    <w:rsid w:val="00B04BD8"/>
    <w:rsid w:val="00B04C9F"/>
    <w:rsid w:val="00B06158"/>
    <w:rsid w:val="00B0654D"/>
    <w:rsid w:val="00B065BF"/>
    <w:rsid w:val="00B06E16"/>
    <w:rsid w:val="00B06EE1"/>
    <w:rsid w:val="00B11056"/>
    <w:rsid w:val="00B12412"/>
    <w:rsid w:val="00B126F2"/>
    <w:rsid w:val="00B128B6"/>
    <w:rsid w:val="00B1308A"/>
    <w:rsid w:val="00B1340D"/>
    <w:rsid w:val="00B16FD2"/>
    <w:rsid w:val="00B1702B"/>
    <w:rsid w:val="00B17286"/>
    <w:rsid w:val="00B20A96"/>
    <w:rsid w:val="00B20AE9"/>
    <w:rsid w:val="00B23DB2"/>
    <w:rsid w:val="00B241AF"/>
    <w:rsid w:val="00B30852"/>
    <w:rsid w:val="00B32391"/>
    <w:rsid w:val="00B33C61"/>
    <w:rsid w:val="00B346DC"/>
    <w:rsid w:val="00B34C3B"/>
    <w:rsid w:val="00B352D2"/>
    <w:rsid w:val="00B35536"/>
    <w:rsid w:val="00B357E8"/>
    <w:rsid w:val="00B35A0F"/>
    <w:rsid w:val="00B36BAE"/>
    <w:rsid w:val="00B36DF0"/>
    <w:rsid w:val="00B37607"/>
    <w:rsid w:val="00B41674"/>
    <w:rsid w:val="00B4174F"/>
    <w:rsid w:val="00B41DF2"/>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138F"/>
    <w:rsid w:val="00B81D0D"/>
    <w:rsid w:val="00B824CA"/>
    <w:rsid w:val="00B83212"/>
    <w:rsid w:val="00B8478F"/>
    <w:rsid w:val="00B86406"/>
    <w:rsid w:val="00B86C4B"/>
    <w:rsid w:val="00B871B6"/>
    <w:rsid w:val="00B875B6"/>
    <w:rsid w:val="00B87778"/>
    <w:rsid w:val="00B93631"/>
    <w:rsid w:val="00B93845"/>
    <w:rsid w:val="00B94436"/>
    <w:rsid w:val="00B94FCA"/>
    <w:rsid w:val="00B96ADB"/>
    <w:rsid w:val="00B975D9"/>
    <w:rsid w:val="00BA0450"/>
    <w:rsid w:val="00BA045A"/>
    <w:rsid w:val="00BA5A5C"/>
    <w:rsid w:val="00BA5E4E"/>
    <w:rsid w:val="00BA6FF1"/>
    <w:rsid w:val="00BB0B40"/>
    <w:rsid w:val="00BB0F9D"/>
    <w:rsid w:val="00BB11A5"/>
    <w:rsid w:val="00BB27C2"/>
    <w:rsid w:val="00BB287E"/>
    <w:rsid w:val="00BB3EA1"/>
    <w:rsid w:val="00BB42EE"/>
    <w:rsid w:val="00BC0C0F"/>
    <w:rsid w:val="00BC27C8"/>
    <w:rsid w:val="00BC3FC1"/>
    <w:rsid w:val="00BC49EE"/>
    <w:rsid w:val="00BC505C"/>
    <w:rsid w:val="00BC73E1"/>
    <w:rsid w:val="00BD24D4"/>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661A"/>
    <w:rsid w:val="00BE7B7F"/>
    <w:rsid w:val="00BF2A3A"/>
    <w:rsid w:val="00BF3B55"/>
    <w:rsid w:val="00BF4904"/>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15"/>
    <w:rsid w:val="00C229FA"/>
    <w:rsid w:val="00C22E0F"/>
    <w:rsid w:val="00C23460"/>
    <w:rsid w:val="00C2560A"/>
    <w:rsid w:val="00C2586F"/>
    <w:rsid w:val="00C25CB5"/>
    <w:rsid w:val="00C26719"/>
    <w:rsid w:val="00C27B3F"/>
    <w:rsid w:val="00C31911"/>
    <w:rsid w:val="00C32775"/>
    <w:rsid w:val="00C339E1"/>
    <w:rsid w:val="00C33BAA"/>
    <w:rsid w:val="00C35B29"/>
    <w:rsid w:val="00C36255"/>
    <w:rsid w:val="00C36FD6"/>
    <w:rsid w:val="00C412D6"/>
    <w:rsid w:val="00C41484"/>
    <w:rsid w:val="00C428BE"/>
    <w:rsid w:val="00C431AC"/>
    <w:rsid w:val="00C43AE0"/>
    <w:rsid w:val="00C46734"/>
    <w:rsid w:val="00C467E6"/>
    <w:rsid w:val="00C46EC5"/>
    <w:rsid w:val="00C50DF1"/>
    <w:rsid w:val="00C50E3F"/>
    <w:rsid w:val="00C50EFD"/>
    <w:rsid w:val="00C519D4"/>
    <w:rsid w:val="00C529E4"/>
    <w:rsid w:val="00C52A3C"/>
    <w:rsid w:val="00C5340E"/>
    <w:rsid w:val="00C53A4F"/>
    <w:rsid w:val="00C53C93"/>
    <w:rsid w:val="00C55E9B"/>
    <w:rsid w:val="00C56978"/>
    <w:rsid w:val="00C57AC1"/>
    <w:rsid w:val="00C57DFD"/>
    <w:rsid w:val="00C6017B"/>
    <w:rsid w:val="00C604DC"/>
    <w:rsid w:val="00C60C4F"/>
    <w:rsid w:val="00C6130D"/>
    <w:rsid w:val="00C63783"/>
    <w:rsid w:val="00C65B49"/>
    <w:rsid w:val="00C661EE"/>
    <w:rsid w:val="00C7033E"/>
    <w:rsid w:val="00C710F7"/>
    <w:rsid w:val="00C73794"/>
    <w:rsid w:val="00C74A32"/>
    <w:rsid w:val="00C754D0"/>
    <w:rsid w:val="00C75D4B"/>
    <w:rsid w:val="00C75EB0"/>
    <w:rsid w:val="00C7687F"/>
    <w:rsid w:val="00C76DD0"/>
    <w:rsid w:val="00C80221"/>
    <w:rsid w:val="00C80612"/>
    <w:rsid w:val="00C80756"/>
    <w:rsid w:val="00C80DEC"/>
    <w:rsid w:val="00C86884"/>
    <w:rsid w:val="00C87108"/>
    <w:rsid w:val="00C87D63"/>
    <w:rsid w:val="00C9366C"/>
    <w:rsid w:val="00C94218"/>
    <w:rsid w:val="00C942D2"/>
    <w:rsid w:val="00C942E7"/>
    <w:rsid w:val="00C95549"/>
    <w:rsid w:val="00C95BBA"/>
    <w:rsid w:val="00C95F22"/>
    <w:rsid w:val="00C96232"/>
    <w:rsid w:val="00CA0996"/>
    <w:rsid w:val="00CA26B1"/>
    <w:rsid w:val="00CA44E3"/>
    <w:rsid w:val="00CA6A35"/>
    <w:rsid w:val="00CB0705"/>
    <w:rsid w:val="00CB19AF"/>
    <w:rsid w:val="00CB2C41"/>
    <w:rsid w:val="00CB30B5"/>
    <w:rsid w:val="00CB310C"/>
    <w:rsid w:val="00CB40EB"/>
    <w:rsid w:val="00CB5799"/>
    <w:rsid w:val="00CB5B28"/>
    <w:rsid w:val="00CB62BA"/>
    <w:rsid w:val="00CB6674"/>
    <w:rsid w:val="00CC0F35"/>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2AA2"/>
    <w:rsid w:val="00CD50A8"/>
    <w:rsid w:val="00CD5AD1"/>
    <w:rsid w:val="00CD5CE8"/>
    <w:rsid w:val="00CD6D4A"/>
    <w:rsid w:val="00CE0328"/>
    <w:rsid w:val="00CE11C9"/>
    <w:rsid w:val="00CE2525"/>
    <w:rsid w:val="00CE25F1"/>
    <w:rsid w:val="00CE37BB"/>
    <w:rsid w:val="00CE3C25"/>
    <w:rsid w:val="00CE4C16"/>
    <w:rsid w:val="00CE736D"/>
    <w:rsid w:val="00CF2163"/>
    <w:rsid w:val="00CF24CA"/>
    <w:rsid w:val="00CF32DA"/>
    <w:rsid w:val="00CF4EDE"/>
    <w:rsid w:val="00CF529F"/>
    <w:rsid w:val="00CF5FF9"/>
    <w:rsid w:val="00CF6DCD"/>
    <w:rsid w:val="00D00395"/>
    <w:rsid w:val="00D03C01"/>
    <w:rsid w:val="00D04E35"/>
    <w:rsid w:val="00D054C9"/>
    <w:rsid w:val="00D066BC"/>
    <w:rsid w:val="00D06E24"/>
    <w:rsid w:val="00D072C7"/>
    <w:rsid w:val="00D07D6F"/>
    <w:rsid w:val="00D10625"/>
    <w:rsid w:val="00D11B2C"/>
    <w:rsid w:val="00D1428B"/>
    <w:rsid w:val="00D14A49"/>
    <w:rsid w:val="00D160AA"/>
    <w:rsid w:val="00D20EA1"/>
    <w:rsid w:val="00D21C61"/>
    <w:rsid w:val="00D22439"/>
    <w:rsid w:val="00D23A7E"/>
    <w:rsid w:val="00D245A7"/>
    <w:rsid w:val="00D25AFE"/>
    <w:rsid w:val="00D27135"/>
    <w:rsid w:val="00D30D35"/>
    <w:rsid w:val="00D3114C"/>
    <w:rsid w:val="00D319DD"/>
    <w:rsid w:val="00D31A17"/>
    <w:rsid w:val="00D33389"/>
    <w:rsid w:val="00D35265"/>
    <w:rsid w:val="00D374E7"/>
    <w:rsid w:val="00D37C2E"/>
    <w:rsid w:val="00D41914"/>
    <w:rsid w:val="00D41D8F"/>
    <w:rsid w:val="00D4288F"/>
    <w:rsid w:val="00D42F0B"/>
    <w:rsid w:val="00D43DBE"/>
    <w:rsid w:val="00D442FA"/>
    <w:rsid w:val="00D46A1C"/>
    <w:rsid w:val="00D47A8F"/>
    <w:rsid w:val="00D51790"/>
    <w:rsid w:val="00D52AB1"/>
    <w:rsid w:val="00D532B1"/>
    <w:rsid w:val="00D55685"/>
    <w:rsid w:val="00D568D6"/>
    <w:rsid w:val="00D56954"/>
    <w:rsid w:val="00D60F88"/>
    <w:rsid w:val="00D61407"/>
    <w:rsid w:val="00D648A8"/>
    <w:rsid w:val="00D6498F"/>
    <w:rsid w:val="00D649DA"/>
    <w:rsid w:val="00D654CA"/>
    <w:rsid w:val="00D65598"/>
    <w:rsid w:val="00D671CB"/>
    <w:rsid w:val="00D67713"/>
    <w:rsid w:val="00D7038C"/>
    <w:rsid w:val="00D70A92"/>
    <w:rsid w:val="00D70CC8"/>
    <w:rsid w:val="00D71A4B"/>
    <w:rsid w:val="00D71EBD"/>
    <w:rsid w:val="00D725B4"/>
    <w:rsid w:val="00D72799"/>
    <w:rsid w:val="00D729C2"/>
    <w:rsid w:val="00D73369"/>
    <w:rsid w:val="00D76C57"/>
    <w:rsid w:val="00D76ECA"/>
    <w:rsid w:val="00D80F13"/>
    <w:rsid w:val="00D81B30"/>
    <w:rsid w:val="00D81C42"/>
    <w:rsid w:val="00D81CB9"/>
    <w:rsid w:val="00D821A3"/>
    <w:rsid w:val="00D8519B"/>
    <w:rsid w:val="00D86054"/>
    <w:rsid w:val="00D860E1"/>
    <w:rsid w:val="00D86300"/>
    <w:rsid w:val="00D86504"/>
    <w:rsid w:val="00D86F81"/>
    <w:rsid w:val="00D8712F"/>
    <w:rsid w:val="00D8762D"/>
    <w:rsid w:val="00D87EFA"/>
    <w:rsid w:val="00D901AE"/>
    <w:rsid w:val="00D90546"/>
    <w:rsid w:val="00D9064C"/>
    <w:rsid w:val="00D936DC"/>
    <w:rsid w:val="00D96F1A"/>
    <w:rsid w:val="00DA07F7"/>
    <w:rsid w:val="00DA1A9E"/>
    <w:rsid w:val="00DA1B76"/>
    <w:rsid w:val="00DA3855"/>
    <w:rsid w:val="00DA3E03"/>
    <w:rsid w:val="00DA64E0"/>
    <w:rsid w:val="00DA7E70"/>
    <w:rsid w:val="00DB07BC"/>
    <w:rsid w:val="00DB29B5"/>
    <w:rsid w:val="00DB3A46"/>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C68"/>
    <w:rsid w:val="00DC7E8A"/>
    <w:rsid w:val="00DD0ABE"/>
    <w:rsid w:val="00DD144B"/>
    <w:rsid w:val="00DD3A50"/>
    <w:rsid w:val="00DD48B1"/>
    <w:rsid w:val="00DD4A4D"/>
    <w:rsid w:val="00DD56DF"/>
    <w:rsid w:val="00DD5C5D"/>
    <w:rsid w:val="00DD69A3"/>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6EDD"/>
    <w:rsid w:val="00DF789D"/>
    <w:rsid w:val="00E0012E"/>
    <w:rsid w:val="00E00A67"/>
    <w:rsid w:val="00E00DC3"/>
    <w:rsid w:val="00E00FB9"/>
    <w:rsid w:val="00E01856"/>
    <w:rsid w:val="00E01E29"/>
    <w:rsid w:val="00E03314"/>
    <w:rsid w:val="00E03CC7"/>
    <w:rsid w:val="00E04E4D"/>
    <w:rsid w:val="00E065F4"/>
    <w:rsid w:val="00E07D2A"/>
    <w:rsid w:val="00E11F9F"/>
    <w:rsid w:val="00E14B2C"/>
    <w:rsid w:val="00E2007B"/>
    <w:rsid w:val="00E204A0"/>
    <w:rsid w:val="00E20550"/>
    <w:rsid w:val="00E22097"/>
    <w:rsid w:val="00E22160"/>
    <w:rsid w:val="00E24567"/>
    <w:rsid w:val="00E24724"/>
    <w:rsid w:val="00E249A6"/>
    <w:rsid w:val="00E25683"/>
    <w:rsid w:val="00E25B9B"/>
    <w:rsid w:val="00E2673C"/>
    <w:rsid w:val="00E272C0"/>
    <w:rsid w:val="00E27911"/>
    <w:rsid w:val="00E3070A"/>
    <w:rsid w:val="00E30A9E"/>
    <w:rsid w:val="00E31920"/>
    <w:rsid w:val="00E3276D"/>
    <w:rsid w:val="00E337BA"/>
    <w:rsid w:val="00E33B67"/>
    <w:rsid w:val="00E33D75"/>
    <w:rsid w:val="00E342DD"/>
    <w:rsid w:val="00E35257"/>
    <w:rsid w:val="00E356AB"/>
    <w:rsid w:val="00E372A5"/>
    <w:rsid w:val="00E37346"/>
    <w:rsid w:val="00E378B9"/>
    <w:rsid w:val="00E37953"/>
    <w:rsid w:val="00E37BCB"/>
    <w:rsid w:val="00E408DF"/>
    <w:rsid w:val="00E42220"/>
    <w:rsid w:val="00E427BD"/>
    <w:rsid w:val="00E42B47"/>
    <w:rsid w:val="00E44732"/>
    <w:rsid w:val="00E44BB1"/>
    <w:rsid w:val="00E4541B"/>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77EA8"/>
    <w:rsid w:val="00E801DE"/>
    <w:rsid w:val="00E8230E"/>
    <w:rsid w:val="00E82DF1"/>
    <w:rsid w:val="00E831C3"/>
    <w:rsid w:val="00E8361E"/>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218"/>
    <w:rsid w:val="00EB2468"/>
    <w:rsid w:val="00EB249F"/>
    <w:rsid w:val="00EB3B09"/>
    <w:rsid w:val="00EB430C"/>
    <w:rsid w:val="00EB51A7"/>
    <w:rsid w:val="00EB6550"/>
    <w:rsid w:val="00EB78FB"/>
    <w:rsid w:val="00EB7AC1"/>
    <w:rsid w:val="00EC0935"/>
    <w:rsid w:val="00EC165E"/>
    <w:rsid w:val="00EC29ED"/>
    <w:rsid w:val="00EC33C8"/>
    <w:rsid w:val="00EC4992"/>
    <w:rsid w:val="00EC6C1E"/>
    <w:rsid w:val="00EC6FDB"/>
    <w:rsid w:val="00ED0661"/>
    <w:rsid w:val="00ED39EF"/>
    <w:rsid w:val="00ED3C0A"/>
    <w:rsid w:val="00ED53E3"/>
    <w:rsid w:val="00ED5F43"/>
    <w:rsid w:val="00ED73DC"/>
    <w:rsid w:val="00ED7F10"/>
    <w:rsid w:val="00EE07DB"/>
    <w:rsid w:val="00EE18F9"/>
    <w:rsid w:val="00EE2117"/>
    <w:rsid w:val="00EE2419"/>
    <w:rsid w:val="00EE30D7"/>
    <w:rsid w:val="00EE3DB1"/>
    <w:rsid w:val="00EE4B8A"/>
    <w:rsid w:val="00EE5F45"/>
    <w:rsid w:val="00EE76C8"/>
    <w:rsid w:val="00EE7E0A"/>
    <w:rsid w:val="00EF20BE"/>
    <w:rsid w:val="00EF70AE"/>
    <w:rsid w:val="00EF7DD4"/>
    <w:rsid w:val="00F00B3C"/>
    <w:rsid w:val="00F011BC"/>
    <w:rsid w:val="00F023E1"/>
    <w:rsid w:val="00F0450D"/>
    <w:rsid w:val="00F0701E"/>
    <w:rsid w:val="00F1072E"/>
    <w:rsid w:val="00F158A3"/>
    <w:rsid w:val="00F165ED"/>
    <w:rsid w:val="00F17CD3"/>
    <w:rsid w:val="00F2017D"/>
    <w:rsid w:val="00F2052C"/>
    <w:rsid w:val="00F24980"/>
    <w:rsid w:val="00F259B6"/>
    <w:rsid w:val="00F30FC5"/>
    <w:rsid w:val="00F3118B"/>
    <w:rsid w:val="00F32B78"/>
    <w:rsid w:val="00F33F09"/>
    <w:rsid w:val="00F37412"/>
    <w:rsid w:val="00F3754A"/>
    <w:rsid w:val="00F42885"/>
    <w:rsid w:val="00F447A4"/>
    <w:rsid w:val="00F451AA"/>
    <w:rsid w:val="00F45C0D"/>
    <w:rsid w:val="00F46B8A"/>
    <w:rsid w:val="00F47B9F"/>
    <w:rsid w:val="00F5061C"/>
    <w:rsid w:val="00F50955"/>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67C90"/>
    <w:rsid w:val="00F7076A"/>
    <w:rsid w:val="00F70E05"/>
    <w:rsid w:val="00F721EA"/>
    <w:rsid w:val="00F725A5"/>
    <w:rsid w:val="00F72718"/>
    <w:rsid w:val="00F72BB8"/>
    <w:rsid w:val="00F73875"/>
    <w:rsid w:val="00F73B45"/>
    <w:rsid w:val="00F740C2"/>
    <w:rsid w:val="00F756D9"/>
    <w:rsid w:val="00F75BB7"/>
    <w:rsid w:val="00F77176"/>
    <w:rsid w:val="00F77AE4"/>
    <w:rsid w:val="00F77ECA"/>
    <w:rsid w:val="00F8074B"/>
    <w:rsid w:val="00F81B41"/>
    <w:rsid w:val="00F81D3D"/>
    <w:rsid w:val="00F82C4D"/>
    <w:rsid w:val="00F82E88"/>
    <w:rsid w:val="00F83AC8"/>
    <w:rsid w:val="00F84A8F"/>
    <w:rsid w:val="00F85A34"/>
    <w:rsid w:val="00F91DA8"/>
    <w:rsid w:val="00F92E6D"/>
    <w:rsid w:val="00F94B64"/>
    <w:rsid w:val="00F95D6C"/>
    <w:rsid w:val="00F963B0"/>
    <w:rsid w:val="00F969B7"/>
    <w:rsid w:val="00F96EC6"/>
    <w:rsid w:val="00F9796B"/>
    <w:rsid w:val="00F97A80"/>
    <w:rsid w:val="00FA0252"/>
    <w:rsid w:val="00FA08C4"/>
    <w:rsid w:val="00FA0E61"/>
    <w:rsid w:val="00FA2E02"/>
    <w:rsid w:val="00FA542D"/>
    <w:rsid w:val="00FA6002"/>
    <w:rsid w:val="00FA676C"/>
    <w:rsid w:val="00FA6F13"/>
    <w:rsid w:val="00FA7AC9"/>
    <w:rsid w:val="00FA7CCA"/>
    <w:rsid w:val="00FB0BE7"/>
    <w:rsid w:val="00FB12C6"/>
    <w:rsid w:val="00FB1946"/>
    <w:rsid w:val="00FB3915"/>
    <w:rsid w:val="00FB3DBE"/>
    <w:rsid w:val="00FB4510"/>
    <w:rsid w:val="00FB4846"/>
    <w:rsid w:val="00FB56BE"/>
    <w:rsid w:val="00FB6123"/>
    <w:rsid w:val="00FB69EB"/>
    <w:rsid w:val="00FB7499"/>
    <w:rsid w:val="00FC04C8"/>
    <w:rsid w:val="00FC0721"/>
    <w:rsid w:val="00FC2A18"/>
    <w:rsid w:val="00FC31A7"/>
    <w:rsid w:val="00FC31D1"/>
    <w:rsid w:val="00FC348A"/>
    <w:rsid w:val="00FC3FF3"/>
    <w:rsid w:val="00FC61B0"/>
    <w:rsid w:val="00FC7A81"/>
    <w:rsid w:val="00FD0793"/>
    <w:rsid w:val="00FD0C89"/>
    <w:rsid w:val="00FD0E4B"/>
    <w:rsid w:val="00FD0E80"/>
    <w:rsid w:val="00FD1E41"/>
    <w:rsid w:val="00FD39AE"/>
    <w:rsid w:val="00FD3C15"/>
    <w:rsid w:val="00FD4A2B"/>
    <w:rsid w:val="00FD50AF"/>
    <w:rsid w:val="00FD53C6"/>
    <w:rsid w:val="00FD785F"/>
    <w:rsid w:val="00FE1399"/>
    <w:rsid w:val="00FE347A"/>
    <w:rsid w:val="00FE3B17"/>
    <w:rsid w:val="00FE458C"/>
    <w:rsid w:val="00FE7B8A"/>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9365B"/>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7DEB"/>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511BBB"/>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6"/>
      </w:numPr>
    </w:pPr>
  </w:style>
  <w:style w:type="numbering" w:customStyle="1" w:styleId="Zaimportowanystyl2">
    <w:name w:val="Zaimportowany styl 2"/>
    <w:rsid w:val="00B72385"/>
    <w:pPr>
      <w:numPr>
        <w:numId w:val="7"/>
      </w:numPr>
    </w:pPr>
  </w:style>
  <w:style w:type="numbering" w:customStyle="1" w:styleId="Zaimportowanystyl3">
    <w:name w:val="Zaimportowany styl 3"/>
    <w:rsid w:val="00B72385"/>
    <w:pPr>
      <w:numPr>
        <w:numId w:val="8"/>
      </w:numPr>
    </w:pPr>
  </w:style>
  <w:style w:type="numbering" w:customStyle="1" w:styleId="Zaimportowanystyl4">
    <w:name w:val="Zaimportowany styl 4"/>
    <w:rsid w:val="00B72385"/>
    <w:pPr>
      <w:numPr>
        <w:numId w:val="9"/>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styleId="NormalnyWeb">
    <w:name w:val="Normal (Web)"/>
    <w:basedOn w:val="Normalny"/>
    <w:uiPriority w:val="99"/>
    <w:rsid w:val="00057761"/>
    <w:pPr>
      <w:spacing w:before="100" w:beforeAutospacing="1" w:after="100" w:afterAutospacing="1" w:line="240" w:lineRule="auto"/>
      <w:jc w:val="left"/>
    </w:pPr>
    <w:rPr>
      <w:sz w:val="24"/>
      <w:szCs w:val="24"/>
      <w:lang w:eastAsia="pl-PL"/>
    </w:rPr>
  </w:style>
  <w:style w:type="character" w:customStyle="1" w:styleId="czeinternetowe">
    <w:name w:val="Łącze internetowe"/>
    <w:rsid w:val="00F447A4"/>
    <w:rPr>
      <w:color w:val="0000FF"/>
      <w:u w:val="single"/>
    </w:rPr>
  </w:style>
  <w:style w:type="character" w:styleId="UyteHipercze">
    <w:name w:val="FollowedHyperlink"/>
    <w:basedOn w:val="Domylnaczcionkaakapitu"/>
    <w:uiPriority w:val="99"/>
    <w:semiHidden/>
    <w:unhideWhenUsed/>
    <w:rsid w:val="003043CB"/>
    <w:rPr>
      <w:color w:val="800080" w:themeColor="followedHyperlink"/>
      <w:u w:val="single"/>
    </w:rPr>
  </w:style>
  <w:style w:type="table" w:customStyle="1" w:styleId="Tabela-Siatka1">
    <w:name w:val="Tabela - Siatka1"/>
    <w:basedOn w:val="Standardowy"/>
    <w:next w:val="Tabela-Siatka"/>
    <w:uiPriority w:val="59"/>
    <w:rsid w:val="005F0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g">
    <w:name w:val="Znag"/>
    <w:basedOn w:val="Nagwek1"/>
    <w:next w:val="Normalny"/>
    <w:link w:val="ZnagZnak"/>
    <w:qFormat/>
    <w:rsid w:val="003D71CE"/>
    <w:pPr>
      <w:shd w:val="clear" w:color="auto" w:fill="C6D9F1" w:themeFill="text2" w:themeFillTint="33"/>
      <w:tabs>
        <w:tab w:val="right" w:pos="8931"/>
      </w:tabs>
      <w:spacing w:before="0"/>
      <w:jc w:val="left"/>
    </w:pPr>
    <w:rPr>
      <w:color w:val="auto"/>
    </w:rPr>
  </w:style>
  <w:style w:type="paragraph" w:customStyle="1" w:styleId="Ztyt">
    <w:name w:val="Ztyt"/>
    <w:basedOn w:val="Normalny"/>
    <w:link w:val="ZtytZnak"/>
    <w:qFormat/>
    <w:rsid w:val="00511BBB"/>
    <w:pPr>
      <w:keepNext/>
      <w:keepLines/>
      <w:spacing w:before="360" w:after="360" w:line="240" w:lineRule="auto"/>
      <w:jc w:val="center"/>
      <w:outlineLvl w:val="0"/>
    </w:pPr>
    <w:rPr>
      <w:rFonts w:cs="Calibri"/>
      <w:b/>
      <w:sz w:val="28"/>
      <w:szCs w:val="22"/>
    </w:rPr>
  </w:style>
  <w:style w:type="character" w:customStyle="1" w:styleId="ZnagZnak">
    <w:name w:val="Znag Znak"/>
    <w:basedOn w:val="Domylnaczcionkaakapitu"/>
    <w:link w:val="Znag"/>
    <w:rsid w:val="003D71CE"/>
    <w:rPr>
      <w:rFonts w:eastAsiaTheme="majorEastAsia" w:cstheme="majorBidi"/>
      <w:b/>
      <w:bCs/>
      <w:shd w:val="clear" w:color="auto" w:fill="C6D9F1" w:themeFill="text2" w:themeFillTint="33"/>
    </w:rPr>
  </w:style>
  <w:style w:type="paragraph" w:customStyle="1" w:styleId="L1t">
    <w:name w:val="L1t"/>
    <w:basedOn w:val="Akapitzlist"/>
    <w:link w:val="L1tZnak"/>
    <w:qFormat/>
    <w:rsid w:val="00CE0328"/>
    <w:pPr>
      <w:spacing w:line="240" w:lineRule="auto"/>
      <w:ind w:left="425"/>
    </w:pPr>
  </w:style>
  <w:style w:type="character" w:customStyle="1" w:styleId="ZtytZnak">
    <w:name w:val="Ztyt Znak"/>
    <w:basedOn w:val="Domylnaczcionkaakapitu"/>
    <w:link w:val="Ztyt"/>
    <w:rsid w:val="00511BBB"/>
    <w:rPr>
      <w:rFonts w:ascii="Calibri" w:eastAsia="Times New Roman" w:hAnsi="Calibri" w:cs="Calibri"/>
      <w:b/>
      <w:sz w:val="28"/>
    </w:rPr>
  </w:style>
  <w:style w:type="character" w:customStyle="1" w:styleId="L1tZnak">
    <w:name w:val="L1t Znak"/>
    <w:basedOn w:val="AkapitzlistZnak"/>
    <w:link w:val="L1t"/>
    <w:rsid w:val="00CE0328"/>
    <w:rPr>
      <w:rFonts w:ascii="Calibri" w:eastAsia="Times New Roman" w:hAnsi="Calibri" w:cs="Times New Roman"/>
      <w:szCs w:val="20"/>
    </w:rPr>
  </w:style>
  <w:style w:type="paragraph" w:customStyle="1" w:styleId="L2t">
    <w:name w:val="L2t"/>
    <w:basedOn w:val="Normalny"/>
    <w:link w:val="L2tZnak"/>
    <w:qFormat/>
    <w:rsid w:val="004C5E29"/>
    <w:pPr>
      <w:spacing w:line="240" w:lineRule="auto"/>
      <w:ind w:left="851"/>
    </w:pPr>
  </w:style>
  <w:style w:type="paragraph" w:customStyle="1" w:styleId="L3t">
    <w:name w:val="L3t"/>
    <w:basedOn w:val="Normalny"/>
    <w:link w:val="L3tZnak"/>
    <w:qFormat/>
    <w:rsid w:val="004C5E29"/>
    <w:pPr>
      <w:spacing w:line="240" w:lineRule="auto"/>
      <w:ind w:left="1418"/>
    </w:pPr>
  </w:style>
  <w:style w:type="character" w:customStyle="1" w:styleId="L2tZnak">
    <w:name w:val="L2t Znak"/>
    <w:basedOn w:val="Domylnaczcionkaakapitu"/>
    <w:link w:val="L2t"/>
    <w:rsid w:val="004C5E29"/>
    <w:rPr>
      <w:rFonts w:ascii="Calibri" w:eastAsia="Times New Roman" w:hAnsi="Calibri" w:cs="Times New Roman"/>
      <w:szCs w:val="20"/>
    </w:rPr>
  </w:style>
  <w:style w:type="paragraph" w:customStyle="1" w:styleId="L2nr">
    <w:name w:val="L2 nr"/>
    <w:basedOn w:val="Normalny"/>
    <w:link w:val="L2nrZnak"/>
    <w:qFormat/>
    <w:rsid w:val="004C5E29"/>
    <w:pPr>
      <w:numPr>
        <w:ilvl w:val="1"/>
        <w:numId w:val="12"/>
      </w:numPr>
      <w:spacing w:before="120" w:after="120" w:line="240" w:lineRule="auto"/>
    </w:pPr>
    <w:rPr>
      <w:b/>
    </w:rPr>
  </w:style>
  <w:style w:type="character" w:customStyle="1" w:styleId="L3tZnak">
    <w:name w:val="L3t Znak"/>
    <w:basedOn w:val="Domylnaczcionkaakapitu"/>
    <w:link w:val="L3t"/>
    <w:rsid w:val="004C5E29"/>
    <w:rPr>
      <w:rFonts w:ascii="Calibri" w:eastAsia="Times New Roman" w:hAnsi="Calibri" w:cs="Times New Roman"/>
      <w:szCs w:val="20"/>
    </w:rPr>
  </w:style>
  <w:style w:type="paragraph" w:customStyle="1" w:styleId="L1nr">
    <w:name w:val="L1 nr"/>
    <w:basedOn w:val="Normalny"/>
    <w:link w:val="L1nrZnak"/>
    <w:qFormat/>
    <w:rsid w:val="004C5E29"/>
    <w:pPr>
      <w:numPr>
        <w:numId w:val="12"/>
      </w:numPr>
      <w:spacing w:before="120" w:after="120" w:line="240" w:lineRule="auto"/>
    </w:pPr>
    <w:rPr>
      <w:b/>
    </w:rPr>
  </w:style>
  <w:style w:type="character" w:customStyle="1" w:styleId="L2nrZnak">
    <w:name w:val="L2 nr Znak"/>
    <w:basedOn w:val="Domylnaczcionkaakapitu"/>
    <w:link w:val="L2nr"/>
    <w:rsid w:val="004C5E29"/>
    <w:rPr>
      <w:rFonts w:ascii="Calibri" w:eastAsia="Times New Roman" w:hAnsi="Calibri" w:cs="Times New Roman"/>
      <w:b/>
      <w:szCs w:val="20"/>
    </w:rPr>
  </w:style>
  <w:style w:type="paragraph" w:customStyle="1" w:styleId="L3nr">
    <w:name w:val="L3 nr"/>
    <w:basedOn w:val="Normalny"/>
    <w:link w:val="L3nrZnak"/>
    <w:qFormat/>
    <w:rsid w:val="004C5E29"/>
    <w:pPr>
      <w:numPr>
        <w:ilvl w:val="2"/>
        <w:numId w:val="12"/>
      </w:numPr>
      <w:spacing w:before="120" w:after="120" w:line="240" w:lineRule="auto"/>
    </w:pPr>
  </w:style>
  <w:style w:type="character" w:customStyle="1" w:styleId="L1nrZnak">
    <w:name w:val="L1 nr Znak"/>
    <w:basedOn w:val="Domylnaczcionkaakapitu"/>
    <w:link w:val="L1nr"/>
    <w:rsid w:val="004C5E29"/>
    <w:rPr>
      <w:rFonts w:ascii="Calibri" w:eastAsia="Times New Roman" w:hAnsi="Calibri" w:cs="Times New Roman"/>
      <w:b/>
      <w:szCs w:val="20"/>
    </w:rPr>
  </w:style>
  <w:style w:type="character" w:customStyle="1" w:styleId="L3nrZnak">
    <w:name w:val="L3 nr Znak"/>
    <w:basedOn w:val="Domylnaczcionkaakapitu"/>
    <w:link w:val="L3nr"/>
    <w:rsid w:val="004C5E29"/>
    <w:rPr>
      <w:rFonts w:ascii="Calibri" w:eastAsia="Times New Roman" w:hAnsi="Calibri" w:cs="Times New Roman"/>
      <w:szCs w:val="20"/>
    </w:rPr>
  </w:style>
  <w:style w:type="character" w:customStyle="1" w:styleId="Uwagi">
    <w:name w:val="Uwagi"/>
    <w:basedOn w:val="Domylnaczcionkaakapitu"/>
    <w:uiPriority w:val="1"/>
    <w:qFormat/>
    <w:rsid w:val="006E3415"/>
    <w:rPr>
      <w:i/>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48622655">
      <w:bodyDiv w:val="1"/>
      <w:marLeft w:val="0"/>
      <w:marRight w:val="0"/>
      <w:marTop w:val="0"/>
      <w:marBottom w:val="0"/>
      <w:divBdr>
        <w:top w:val="none" w:sz="0" w:space="0" w:color="auto"/>
        <w:left w:val="none" w:sz="0" w:space="0" w:color="auto"/>
        <w:bottom w:val="none" w:sz="0" w:space="0" w:color="auto"/>
        <w:right w:val="none" w:sz="0" w:space="0" w:color="auto"/>
      </w:divBdr>
    </w:div>
    <w:div w:id="14382096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10 - Ankieta weryfikacji Wykonawcy.docx</dmsv2BaseFileName>
    <dmsv2BaseDisplayName xmlns="http://schemas.microsoft.com/sharepoint/v3">Załącznik nr 10 - Ankieta weryfikacji Wykonawcy</dmsv2BaseDisplayName>
    <dmsv2SWPP2ObjectNumber xmlns="http://schemas.microsoft.com/sharepoint/v3">POST/DYS/OR/GZ/01142/2026                         </dmsv2SWPP2ObjectNumber>
    <dmsv2SWPP2SumMD5 xmlns="http://schemas.microsoft.com/sharepoint/v3">b0d3509429e2e788dfecce9f9a5d6c0b</dmsv2SWPP2SumMD5>
    <dmsv2BaseMoved xmlns="http://schemas.microsoft.com/sharepoint/v3">false</dmsv2BaseMoved>
    <dmsv2BaseIsSensitive xmlns="http://schemas.microsoft.com/sharepoint/v3">true</dmsv2BaseIsSensitive>
    <dmsv2SWPP2IDSWPP2 xmlns="http://schemas.microsoft.com/sharepoint/v3">712295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24867278</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00000001000700030000000i000000000000</dmsv2SWPP2ObjectDepartment>
    <dmsv2SWPP2ObjectName xmlns="http://schemas.microsoft.com/sharepoint/v3">Postępowanie</dmsv2SWPP2ObjectName>
    <_dlc_DocId xmlns="a19cb1c7-c5c7-46d4-85ae-d83685407bba">FJ3FSM7XJ42E-1943046417-2857</_dlc_DocId>
    <_dlc_DocIdUrl xmlns="a19cb1c7-c5c7-46d4-85ae-d83685407bba">
      <Url>https://swpp2.dms.gkpge.pl/sites/43/_layouts/15/DocIdRedir.aspx?ID=FJ3FSM7XJ42E-1943046417-2857</Url>
      <Description>FJ3FSM7XJ42E-1943046417-2857</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DFD8620D-169A-4418-B9A0-366C5D58771F}">
  <ds:schemaRefs>
    <ds:schemaRef ds:uri="http://schemas.microsoft.com/sharepoint/events"/>
  </ds:schemaRefs>
</ds:datastoreItem>
</file>

<file path=customXml/itemProps4.xml><?xml version="1.0" encoding="utf-8"?>
<ds:datastoreItem xmlns:ds="http://schemas.openxmlformats.org/officeDocument/2006/customXml" ds:itemID="{7DD33A1F-C37A-420D-B996-039ACBA9FF54}"/>
</file>

<file path=customXml/itemProps5.xml><?xml version="1.0" encoding="utf-8"?>
<ds:datastoreItem xmlns:ds="http://schemas.openxmlformats.org/officeDocument/2006/customXml" ds:itemID="{E658460F-7620-4823-B4F1-B2DE273CF718}">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452</Words>
  <Characters>2714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Grabiec Rafał [PGE Dystr. O.Rzeszów]</cp:lastModifiedBy>
  <cp:revision>6</cp:revision>
  <cp:lastPrinted>2020-02-27T07:25:00Z</cp:lastPrinted>
  <dcterms:created xsi:type="dcterms:W3CDTF">2025-12-03T09:58:00Z</dcterms:created>
  <dcterms:modified xsi:type="dcterms:W3CDTF">2026-04-07T10:35:00Z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1b2bac76-0697-428e-a9f3-f069a4b42cd5</vt:lpwstr>
  </property>
</Properties>
</file>